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2823845</wp:posOffset>
            </wp:positionH>
            <wp:positionV relativeFrom="page">
              <wp:posOffset>240642</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0F0F40">
            <w:r w:rsidRPr="00360CF1">
              <w:t xml:space="preserve">от </w:t>
            </w:r>
            <w:r w:rsidR="00A80C03">
              <w:t>06.08.2018</w:t>
            </w:r>
          </w:p>
          <w:p w:rsidR="000668DE" w:rsidRPr="00360CF1" w:rsidRDefault="000668DE" w:rsidP="000F0F40">
            <w:pPr>
              <w:rPr>
                <w:sz w:val="10"/>
                <w:szCs w:val="10"/>
              </w:rPr>
            </w:pPr>
          </w:p>
          <w:p w:rsidR="000668DE" w:rsidRPr="00360CF1" w:rsidRDefault="000668DE" w:rsidP="000F0F40">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A80C03">
            <w:pPr>
              <w:tabs>
                <w:tab w:val="left" w:pos="3123"/>
                <w:tab w:val="left" w:pos="3270"/>
              </w:tabs>
              <w:jc w:val="right"/>
            </w:pPr>
            <w:r w:rsidRPr="00360CF1">
              <w:t xml:space="preserve">№ </w:t>
            </w:r>
            <w:r w:rsidR="00A80C03">
              <w:t>1754</w:t>
            </w:r>
          </w:p>
        </w:tc>
      </w:tr>
    </w:tbl>
    <w:p w:rsidR="005A3C0D" w:rsidRDefault="005A3C0D" w:rsidP="005A3C0D">
      <w:pPr>
        <w:jc w:val="both"/>
        <w:rPr>
          <w:bCs/>
        </w:rPr>
      </w:pPr>
    </w:p>
    <w:p w:rsidR="007D313B" w:rsidRDefault="007D313B" w:rsidP="005A3C0D">
      <w:pPr>
        <w:jc w:val="both"/>
        <w:rPr>
          <w:bCs/>
        </w:rPr>
      </w:pPr>
    </w:p>
    <w:p w:rsidR="00347ACA" w:rsidRPr="00347ACA" w:rsidRDefault="00347ACA" w:rsidP="00347ACA">
      <w:pPr>
        <w:ind w:right="5102"/>
        <w:jc w:val="both"/>
      </w:pPr>
      <w:r w:rsidRPr="00347ACA">
        <w:t xml:space="preserve">О внесении изменений в </w:t>
      </w:r>
      <w:r w:rsidR="001E46CC">
        <w:t xml:space="preserve">приложение к </w:t>
      </w:r>
      <w:r w:rsidRPr="00347ACA">
        <w:t>постановлени</w:t>
      </w:r>
      <w:r w:rsidR="001E46CC">
        <w:t>ю</w:t>
      </w:r>
      <w:r w:rsidRPr="00347ACA">
        <w:t xml:space="preserve">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 Нижневартовском районе на 2018–2025 годы и на период до 2030 года»</w:t>
      </w:r>
    </w:p>
    <w:p w:rsidR="00347ACA" w:rsidRDefault="00347ACA" w:rsidP="00347ACA">
      <w:pPr>
        <w:ind w:right="5102"/>
      </w:pPr>
    </w:p>
    <w:p w:rsidR="00347ACA" w:rsidRPr="00347ACA" w:rsidRDefault="00347ACA" w:rsidP="00347ACA">
      <w:pPr>
        <w:ind w:right="5102"/>
      </w:pPr>
    </w:p>
    <w:p w:rsidR="00347ACA" w:rsidRPr="00347ACA" w:rsidRDefault="00347ACA" w:rsidP="001E46CC">
      <w:pPr>
        <w:tabs>
          <w:tab w:val="left" w:pos="1134"/>
        </w:tabs>
        <w:autoSpaceDE w:val="0"/>
        <w:autoSpaceDN w:val="0"/>
        <w:adjustRightInd w:val="0"/>
        <w:ind w:firstLine="709"/>
        <w:jc w:val="both"/>
      </w:pPr>
      <w:r w:rsidRPr="00347ACA">
        <w:t xml:space="preserve">В соответствии с постановлением администрации района от 05.08.2013 № 1663 «О муниципальных программах Нижневартовского района, с целью уточнения объемов финансирования мероприятий муниципальной программы: </w:t>
      </w:r>
    </w:p>
    <w:p w:rsidR="00347ACA" w:rsidRPr="00347ACA" w:rsidRDefault="00347ACA" w:rsidP="001E46CC">
      <w:pPr>
        <w:tabs>
          <w:tab w:val="left" w:pos="1134"/>
        </w:tabs>
        <w:autoSpaceDE w:val="0"/>
        <w:autoSpaceDN w:val="0"/>
        <w:adjustRightInd w:val="0"/>
        <w:ind w:firstLine="709"/>
        <w:jc w:val="both"/>
      </w:pPr>
    </w:p>
    <w:p w:rsidR="00347ACA" w:rsidRPr="00347ACA" w:rsidRDefault="001E46CC" w:rsidP="001E46CC">
      <w:pPr>
        <w:tabs>
          <w:tab w:val="left" w:pos="1134"/>
        </w:tabs>
        <w:ind w:firstLine="709"/>
        <w:jc w:val="both"/>
        <w:rPr>
          <w:bCs/>
        </w:rPr>
      </w:pPr>
      <w:r>
        <w:t>1. Внести в приложение</w:t>
      </w:r>
      <w:r w:rsidR="00347ACA" w:rsidRPr="00347ACA">
        <w:t xml:space="preserve"> к постановлению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 Нижневартовском районе на 2018–2025 годы и на период до 2030 года» изме</w:t>
      </w:r>
      <w:r>
        <w:t>нения, изложив в приложении 2 к муниципальной программе</w:t>
      </w:r>
      <w:r w:rsidR="00347ACA" w:rsidRPr="00347ACA">
        <w:t xml:space="preserve">строки 1.1; </w:t>
      </w:r>
      <w:r>
        <w:t>«</w:t>
      </w:r>
      <w:r w:rsidR="00347ACA" w:rsidRPr="00347ACA">
        <w:t>Итого по мероприятию 1.1</w:t>
      </w:r>
      <w:r>
        <w:t>»</w:t>
      </w:r>
      <w:r w:rsidR="00347ACA" w:rsidRPr="00347ACA">
        <w:t xml:space="preserve">; 1.2; 1.2.44; </w:t>
      </w:r>
      <w:r>
        <w:t>«</w:t>
      </w:r>
      <w:r w:rsidR="00347ACA" w:rsidRPr="00347ACA">
        <w:t>Итого по основному мероприятию 1.2</w:t>
      </w:r>
      <w:r>
        <w:t>»</w:t>
      </w:r>
      <w:r w:rsidR="00347ACA" w:rsidRPr="00347ACA">
        <w:t xml:space="preserve">; 1.4.2; 4.1; </w:t>
      </w:r>
      <w:r>
        <w:t>«</w:t>
      </w:r>
      <w:r w:rsidR="00347ACA" w:rsidRPr="00347ACA">
        <w:t>Итого по мероприятию 4.1</w:t>
      </w:r>
      <w:r>
        <w:t>»</w:t>
      </w:r>
      <w:r w:rsidR="00347ACA" w:rsidRPr="00347ACA">
        <w:t xml:space="preserve">; </w:t>
      </w:r>
      <w:r>
        <w:t>«</w:t>
      </w:r>
      <w:r w:rsidR="00347ACA" w:rsidRPr="00347ACA">
        <w:t>Итого по подпрограмме 4</w:t>
      </w:r>
      <w:r>
        <w:t>»</w:t>
      </w:r>
      <w:r w:rsidR="00347ACA" w:rsidRPr="00347ACA">
        <w:t xml:space="preserve"> в новой редакции</w:t>
      </w:r>
      <w:r>
        <w:t>; дополнив</w:t>
      </w:r>
      <w:r w:rsidR="00347ACA" w:rsidRPr="00347ACA">
        <w:t xml:space="preserve"> строкой 1.2.50</w:t>
      </w:r>
      <w:r>
        <w:t xml:space="preserve"> согласно приложению;признав утратившей силу</w:t>
      </w:r>
      <w:r w:rsidR="00347ACA" w:rsidRPr="00347ACA">
        <w:t xml:space="preserve"> строку 1.1.20</w:t>
      </w:r>
      <w:r>
        <w:t>.</w:t>
      </w:r>
    </w:p>
    <w:p w:rsidR="00347ACA" w:rsidRPr="00347ACA" w:rsidRDefault="00347ACA" w:rsidP="001E46CC">
      <w:pPr>
        <w:ind w:firstLine="709"/>
        <w:jc w:val="both"/>
      </w:pPr>
    </w:p>
    <w:p w:rsidR="00347ACA" w:rsidRPr="00347ACA" w:rsidRDefault="00347ACA" w:rsidP="001E46CC">
      <w:pPr>
        <w:ind w:firstLine="709"/>
        <w:jc w:val="both"/>
      </w:pPr>
      <w:r w:rsidRPr="00347ACA">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347ACA" w:rsidRPr="00347ACA" w:rsidRDefault="00347ACA" w:rsidP="001E46CC">
      <w:pPr>
        <w:ind w:firstLine="709"/>
        <w:jc w:val="both"/>
      </w:pPr>
    </w:p>
    <w:p w:rsidR="00347ACA" w:rsidRPr="00347ACA" w:rsidRDefault="00347ACA" w:rsidP="001E46CC">
      <w:pPr>
        <w:ind w:firstLine="709"/>
        <w:jc w:val="both"/>
      </w:pPr>
      <w:r w:rsidRPr="00347ACA">
        <w:lastRenderedPageBreak/>
        <w:t>3. Пресс-службе администрации района (А.В. Шишлакова) опубликовать постановление в приложении «Официальный бюллетень» к районной газете «Новости Приобья».</w:t>
      </w:r>
    </w:p>
    <w:p w:rsidR="00347ACA" w:rsidRPr="00347ACA" w:rsidRDefault="00347ACA" w:rsidP="001E46CC">
      <w:pPr>
        <w:ind w:firstLine="709"/>
        <w:jc w:val="both"/>
      </w:pPr>
    </w:p>
    <w:p w:rsidR="00347ACA" w:rsidRPr="00347ACA" w:rsidRDefault="00347ACA" w:rsidP="001E46CC">
      <w:pPr>
        <w:ind w:firstLine="709"/>
        <w:jc w:val="both"/>
      </w:pPr>
      <w:r w:rsidRPr="00347ACA">
        <w:t>4. Постановление вступает в силу после его официального опубликования (обнародования).</w:t>
      </w:r>
    </w:p>
    <w:p w:rsidR="00347ACA" w:rsidRPr="00347ACA" w:rsidRDefault="00347ACA" w:rsidP="001E46CC">
      <w:pPr>
        <w:ind w:firstLine="709"/>
        <w:jc w:val="both"/>
      </w:pPr>
    </w:p>
    <w:p w:rsidR="00347ACA" w:rsidRPr="00347ACA" w:rsidRDefault="00347ACA" w:rsidP="001E46CC">
      <w:pPr>
        <w:ind w:firstLine="709"/>
        <w:jc w:val="both"/>
      </w:pPr>
      <w:r w:rsidRPr="00347ACA">
        <w:t>5. 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Канышеву.</w:t>
      </w:r>
    </w:p>
    <w:p w:rsidR="0027370B" w:rsidRPr="005A3C0D" w:rsidRDefault="0027370B" w:rsidP="0027370B">
      <w:pPr>
        <w:jc w:val="both"/>
      </w:pPr>
    </w:p>
    <w:p w:rsidR="00692A5C" w:rsidRPr="005A3C0D" w:rsidRDefault="00692A5C" w:rsidP="00692A5C">
      <w:pPr>
        <w:jc w:val="both"/>
      </w:pPr>
    </w:p>
    <w:p w:rsidR="00692A5C" w:rsidRPr="005A3C0D" w:rsidRDefault="00692A5C" w:rsidP="00692A5C">
      <w:pPr>
        <w:jc w:val="both"/>
      </w:pPr>
    </w:p>
    <w:p w:rsidR="00692A5C" w:rsidRDefault="00692A5C" w:rsidP="00692A5C">
      <w:pPr>
        <w:jc w:val="both"/>
      </w:pPr>
      <w:r>
        <w:t>Глава района                                                                                       Б.А. Саломатин</w:t>
      </w:r>
    </w:p>
    <w:p w:rsidR="003C7EA3" w:rsidRDefault="003C7EA3" w:rsidP="00692A5C">
      <w:pPr>
        <w:jc w:val="both"/>
      </w:pPr>
    </w:p>
    <w:p w:rsidR="003C7EA3" w:rsidRDefault="003C7EA3" w:rsidP="00692A5C">
      <w:pPr>
        <w:jc w:val="both"/>
      </w:pPr>
    </w:p>
    <w:p w:rsidR="003C7EA3" w:rsidRDefault="003C7EA3" w:rsidP="00692A5C">
      <w:pPr>
        <w:jc w:val="both"/>
      </w:pPr>
    </w:p>
    <w:p w:rsidR="003C7EA3" w:rsidRDefault="003C7EA3" w:rsidP="00692A5C">
      <w:pPr>
        <w:jc w:val="both"/>
      </w:pPr>
    </w:p>
    <w:p w:rsidR="00347ACA" w:rsidRDefault="00347ACA" w:rsidP="00692A5C">
      <w:pPr>
        <w:jc w:val="both"/>
      </w:pPr>
    </w:p>
    <w:p w:rsidR="00347ACA" w:rsidRDefault="00347ACA" w:rsidP="00692A5C">
      <w:pPr>
        <w:jc w:val="both"/>
      </w:pPr>
    </w:p>
    <w:p w:rsidR="00347ACA" w:rsidRDefault="00347ACA" w:rsidP="00692A5C">
      <w:pPr>
        <w:jc w:val="both"/>
      </w:pPr>
    </w:p>
    <w:p w:rsidR="00347ACA" w:rsidRDefault="00347ACA" w:rsidP="00692A5C">
      <w:pPr>
        <w:jc w:val="both"/>
      </w:pPr>
    </w:p>
    <w:p w:rsidR="00347ACA" w:rsidRDefault="00347ACA" w:rsidP="00692A5C">
      <w:pPr>
        <w:jc w:val="both"/>
      </w:pPr>
    </w:p>
    <w:p w:rsidR="00347ACA" w:rsidRDefault="00347ACA" w:rsidP="00692A5C">
      <w:pPr>
        <w:jc w:val="both"/>
      </w:pPr>
    </w:p>
    <w:p w:rsidR="00347ACA" w:rsidRDefault="00347ACA" w:rsidP="00692A5C">
      <w:pPr>
        <w:jc w:val="both"/>
      </w:pPr>
    </w:p>
    <w:p w:rsidR="00347ACA" w:rsidRDefault="00347ACA" w:rsidP="00692A5C">
      <w:pPr>
        <w:jc w:val="both"/>
      </w:pPr>
    </w:p>
    <w:p w:rsidR="00347ACA" w:rsidRDefault="00347ACA" w:rsidP="00692A5C">
      <w:pPr>
        <w:jc w:val="both"/>
      </w:pPr>
    </w:p>
    <w:p w:rsidR="00347ACA" w:rsidRDefault="00347ACA" w:rsidP="00692A5C">
      <w:pPr>
        <w:jc w:val="both"/>
      </w:pPr>
    </w:p>
    <w:p w:rsidR="00347ACA" w:rsidRDefault="00347ACA" w:rsidP="00692A5C">
      <w:pPr>
        <w:jc w:val="both"/>
      </w:pPr>
    </w:p>
    <w:p w:rsidR="00347ACA" w:rsidRDefault="00347ACA" w:rsidP="00692A5C">
      <w:pPr>
        <w:jc w:val="both"/>
      </w:pPr>
    </w:p>
    <w:p w:rsidR="00347ACA" w:rsidRDefault="00347ACA" w:rsidP="00692A5C">
      <w:pPr>
        <w:jc w:val="both"/>
      </w:pPr>
    </w:p>
    <w:p w:rsidR="00347ACA" w:rsidRDefault="00347ACA" w:rsidP="00692A5C">
      <w:pPr>
        <w:jc w:val="both"/>
      </w:pPr>
    </w:p>
    <w:p w:rsidR="00347ACA" w:rsidRDefault="00347ACA" w:rsidP="00692A5C">
      <w:pPr>
        <w:jc w:val="both"/>
      </w:pPr>
    </w:p>
    <w:p w:rsidR="00347ACA" w:rsidRDefault="00347ACA" w:rsidP="00692A5C">
      <w:pPr>
        <w:jc w:val="both"/>
      </w:pPr>
    </w:p>
    <w:p w:rsidR="00347ACA" w:rsidRDefault="00347ACA" w:rsidP="00692A5C">
      <w:pPr>
        <w:jc w:val="both"/>
      </w:pPr>
    </w:p>
    <w:p w:rsidR="00347ACA" w:rsidRDefault="00347ACA" w:rsidP="00692A5C">
      <w:pPr>
        <w:jc w:val="both"/>
      </w:pPr>
    </w:p>
    <w:p w:rsidR="00347ACA" w:rsidRDefault="00347ACA" w:rsidP="00692A5C">
      <w:pPr>
        <w:jc w:val="both"/>
      </w:pPr>
    </w:p>
    <w:p w:rsidR="00347ACA" w:rsidRDefault="00347ACA" w:rsidP="00692A5C">
      <w:pPr>
        <w:jc w:val="both"/>
      </w:pPr>
    </w:p>
    <w:p w:rsidR="00347ACA" w:rsidRDefault="00347ACA" w:rsidP="00692A5C">
      <w:pPr>
        <w:jc w:val="both"/>
      </w:pPr>
    </w:p>
    <w:p w:rsidR="00347ACA" w:rsidRDefault="00347ACA" w:rsidP="00692A5C">
      <w:pPr>
        <w:jc w:val="both"/>
      </w:pPr>
    </w:p>
    <w:p w:rsidR="00347ACA" w:rsidRDefault="00347ACA" w:rsidP="00692A5C">
      <w:pPr>
        <w:jc w:val="both"/>
      </w:pPr>
    </w:p>
    <w:p w:rsidR="00347ACA" w:rsidRDefault="00347ACA" w:rsidP="00692A5C">
      <w:pPr>
        <w:jc w:val="both"/>
      </w:pPr>
    </w:p>
    <w:p w:rsidR="00347ACA" w:rsidRDefault="00347ACA" w:rsidP="00692A5C">
      <w:pPr>
        <w:jc w:val="both"/>
      </w:pPr>
    </w:p>
    <w:p w:rsidR="00347ACA" w:rsidRDefault="00347ACA" w:rsidP="00692A5C">
      <w:pPr>
        <w:jc w:val="both"/>
      </w:pPr>
    </w:p>
    <w:p w:rsidR="00347ACA" w:rsidRDefault="00347ACA" w:rsidP="00692A5C">
      <w:pPr>
        <w:jc w:val="both"/>
      </w:pPr>
    </w:p>
    <w:p w:rsidR="00347ACA" w:rsidRDefault="00347ACA" w:rsidP="00692A5C">
      <w:pPr>
        <w:jc w:val="both"/>
        <w:sectPr w:rsidR="00347ACA" w:rsidSect="009879E0">
          <w:headerReference w:type="default" r:id="rId9"/>
          <w:pgSz w:w="11906" w:h="16838"/>
          <w:pgMar w:top="1134" w:right="567" w:bottom="1134" w:left="1701" w:header="709" w:footer="709" w:gutter="0"/>
          <w:cols w:space="708"/>
          <w:docGrid w:linePitch="360"/>
        </w:sectPr>
      </w:pPr>
    </w:p>
    <w:p w:rsidR="00347ACA" w:rsidRPr="00347ACA" w:rsidRDefault="00347ACA" w:rsidP="001E46CC">
      <w:pPr>
        <w:ind w:left="10206"/>
      </w:pPr>
      <w:r w:rsidRPr="00347ACA">
        <w:lastRenderedPageBreak/>
        <w:t xml:space="preserve">Приложение к постановлению </w:t>
      </w:r>
    </w:p>
    <w:p w:rsidR="00347ACA" w:rsidRPr="00347ACA" w:rsidRDefault="00347ACA" w:rsidP="001E46CC">
      <w:pPr>
        <w:ind w:left="10206"/>
      </w:pPr>
      <w:r w:rsidRPr="00347ACA">
        <w:t>администрации района</w:t>
      </w:r>
    </w:p>
    <w:p w:rsidR="00347ACA" w:rsidRPr="00347ACA" w:rsidRDefault="001E46CC" w:rsidP="001E46CC">
      <w:pPr>
        <w:ind w:left="10206"/>
      </w:pPr>
      <w:r>
        <w:t xml:space="preserve">от </w:t>
      </w:r>
      <w:r w:rsidR="00A80C03">
        <w:t>06.08.2018</w:t>
      </w:r>
      <w:r>
        <w:t xml:space="preserve"> № </w:t>
      </w:r>
      <w:r w:rsidR="00A80C03">
        <w:t>1754</w:t>
      </w:r>
      <w:bookmarkStart w:id="0" w:name="_GoBack"/>
      <w:bookmarkEnd w:id="0"/>
    </w:p>
    <w:p w:rsidR="00347ACA" w:rsidRDefault="00347ACA" w:rsidP="00347ACA">
      <w:pPr>
        <w:jc w:val="center"/>
        <w:rPr>
          <w:b/>
        </w:rPr>
      </w:pPr>
    </w:p>
    <w:p w:rsidR="001E46CC" w:rsidRPr="00347ACA" w:rsidRDefault="001E46CC" w:rsidP="00347ACA">
      <w:pPr>
        <w:jc w:val="center"/>
        <w:rPr>
          <w:b/>
        </w:rPr>
      </w:pPr>
    </w:p>
    <w:p w:rsidR="00347ACA" w:rsidRPr="00347ACA" w:rsidRDefault="00347ACA" w:rsidP="00347ACA">
      <w:pPr>
        <w:jc w:val="center"/>
        <w:rPr>
          <w:b/>
        </w:rPr>
      </w:pPr>
      <w:r w:rsidRPr="00347ACA">
        <w:rPr>
          <w:b/>
        </w:rPr>
        <w:t>Изменения, которые вносятся в приложение 2 к муниципальной программе</w:t>
      </w:r>
    </w:p>
    <w:p w:rsidR="00347ACA" w:rsidRPr="00347ACA" w:rsidRDefault="00347ACA" w:rsidP="00347ACA">
      <w:pPr>
        <w:jc w:val="center"/>
        <w:rPr>
          <w:b/>
        </w:rPr>
      </w:pPr>
      <w:r w:rsidRPr="00347ACA">
        <w:rPr>
          <w:b/>
        </w:rPr>
        <w:t>«Развитие жилищно-коммунального комплекса и повышение энергетической эффективности в Нижневартовском районе на 2018–2025 годы и на период до 2030 года»</w:t>
      </w:r>
    </w:p>
    <w:p w:rsidR="00347ACA" w:rsidRPr="00347ACA" w:rsidRDefault="00347ACA" w:rsidP="00347ACA">
      <w:pPr>
        <w:jc w:val="center"/>
        <w:rPr>
          <w:b/>
        </w:rPr>
      </w:pPr>
    </w:p>
    <w:p w:rsidR="00347ACA" w:rsidRPr="0067306A" w:rsidRDefault="00347ACA" w:rsidP="00347ACA">
      <w:r w:rsidRPr="0067306A">
        <w:t>«</w:t>
      </w:r>
    </w:p>
    <w:tbl>
      <w:tblPr>
        <w:tblW w:w="152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992"/>
        <w:gridCol w:w="1134"/>
        <w:gridCol w:w="1134"/>
        <w:gridCol w:w="567"/>
        <w:gridCol w:w="1500"/>
        <w:gridCol w:w="1320"/>
        <w:gridCol w:w="1008"/>
        <w:gridCol w:w="1134"/>
        <w:gridCol w:w="993"/>
        <w:gridCol w:w="1134"/>
        <w:gridCol w:w="1133"/>
        <w:gridCol w:w="850"/>
        <w:gridCol w:w="709"/>
        <w:gridCol w:w="709"/>
      </w:tblGrid>
      <w:tr w:rsidR="00347ACA" w:rsidRPr="00347ACA" w:rsidTr="0067306A">
        <w:trPr>
          <w:trHeight w:val="255"/>
        </w:trPr>
        <w:tc>
          <w:tcPr>
            <w:tcW w:w="964" w:type="dxa"/>
            <w:vMerge w:val="restart"/>
            <w:shd w:val="clear" w:color="auto" w:fill="auto"/>
            <w:noWrap/>
            <w:vAlign w:val="center"/>
            <w:hideMark/>
          </w:tcPr>
          <w:p w:rsidR="001E46CC" w:rsidRPr="001E46CC" w:rsidRDefault="00347ACA" w:rsidP="00347ACA">
            <w:pPr>
              <w:jc w:val="center"/>
              <w:rPr>
                <w:b/>
                <w:sz w:val="18"/>
                <w:szCs w:val="18"/>
              </w:rPr>
            </w:pPr>
            <w:r w:rsidRPr="00347ACA">
              <w:rPr>
                <w:b/>
                <w:sz w:val="18"/>
                <w:szCs w:val="18"/>
              </w:rPr>
              <w:t xml:space="preserve">№ </w:t>
            </w:r>
          </w:p>
          <w:p w:rsidR="00347ACA" w:rsidRPr="00347ACA" w:rsidRDefault="001E46CC" w:rsidP="00347ACA">
            <w:pPr>
              <w:jc w:val="center"/>
              <w:rPr>
                <w:b/>
                <w:sz w:val="18"/>
                <w:szCs w:val="18"/>
              </w:rPr>
            </w:pPr>
            <w:r w:rsidRPr="001E46CC">
              <w:rPr>
                <w:b/>
                <w:sz w:val="18"/>
                <w:szCs w:val="18"/>
              </w:rPr>
              <w:t>п/</w:t>
            </w:r>
            <w:r w:rsidR="00347ACA" w:rsidRPr="00347ACA">
              <w:rPr>
                <w:b/>
                <w:sz w:val="18"/>
                <w:szCs w:val="18"/>
              </w:rPr>
              <w:t>п</w:t>
            </w:r>
          </w:p>
        </w:tc>
        <w:tc>
          <w:tcPr>
            <w:tcW w:w="992" w:type="dxa"/>
            <w:vMerge w:val="restart"/>
            <w:shd w:val="clear" w:color="auto" w:fill="auto"/>
            <w:vAlign w:val="center"/>
            <w:hideMark/>
          </w:tcPr>
          <w:p w:rsidR="00347ACA" w:rsidRPr="00347ACA" w:rsidRDefault="00347ACA" w:rsidP="00347ACA">
            <w:pPr>
              <w:jc w:val="center"/>
              <w:rPr>
                <w:b/>
                <w:sz w:val="18"/>
                <w:szCs w:val="18"/>
              </w:rPr>
            </w:pPr>
            <w:r w:rsidRPr="00347ACA">
              <w:rPr>
                <w:b/>
                <w:sz w:val="18"/>
                <w:szCs w:val="18"/>
              </w:rPr>
              <w:t>Наименование основного ме-роприятияму-ниципальной программы (на-именование мероприятия /объекта)</w:t>
            </w:r>
          </w:p>
        </w:tc>
        <w:tc>
          <w:tcPr>
            <w:tcW w:w="1134" w:type="dxa"/>
            <w:vMerge w:val="restart"/>
            <w:shd w:val="clear" w:color="auto" w:fill="auto"/>
            <w:vAlign w:val="center"/>
            <w:hideMark/>
          </w:tcPr>
          <w:p w:rsidR="00347ACA" w:rsidRPr="00347ACA" w:rsidRDefault="00347ACA" w:rsidP="00347ACA">
            <w:pPr>
              <w:jc w:val="center"/>
              <w:rPr>
                <w:b/>
                <w:sz w:val="18"/>
                <w:szCs w:val="18"/>
              </w:rPr>
            </w:pPr>
            <w:r w:rsidRPr="00347ACA">
              <w:rPr>
                <w:b/>
                <w:sz w:val="18"/>
                <w:szCs w:val="18"/>
              </w:rPr>
              <w:t>Ответственный исполни</w:t>
            </w:r>
            <w:r w:rsidR="001E46CC">
              <w:rPr>
                <w:b/>
                <w:sz w:val="18"/>
                <w:szCs w:val="18"/>
              </w:rPr>
              <w:t>тель/</w:t>
            </w:r>
            <w:r w:rsidRPr="00347ACA">
              <w:rPr>
                <w:b/>
                <w:sz w:val="18"/>
                <w:szCs w:val="18"/>
              </w:rPr>
              <w:t>соисполнитель</w:t>
            </w:r>
          </w:p>
        </w:tc>
        <w:tc>
          <w:tcPr>
            <w:tcW w:w="1134" w:type="dxa"/>
            <w:vMerge w:val="restart"/>
            <w:shd w:val="clear" w:color="auto" w:fill="auto"/>
            <w:vAlign w:val="center"/>
            <w:hideMark/>
          </w:tcPr>
          <w:p w:rsidR="00347ACA" w:rsidRPr="00347ACA" w:rsidRDefault="00347ACA" w:rsidP="00347ACA">
            <w:pPr>
              <w:jc w:val="center"/>
              <w:rPr>
                <w:b/>
                <w:sz w:val="18"/>
                <w:szCs w:val="18"/>
              </w:rPr>
            </w:pPr>
            <w:r w:rsidRPr="00347ACA">
              <w:rPr>
                <w:b/>
                <w:sz w:val="18"/>
                <w:szCs w:val="18"/>
              </w:rPr>
              <w:t>Источник финансирования</w:t>
            </w:r>
          </w:p>
        </w:tc>
        <w:tc>
          <w:tcPr>
            <w:tcW w:w="567" w:type="dxa"/>
            <w:vMerge w:val="restart"/>
            <w:shd w:val="clear" w:color="auto" w:fill="auto"/>
            <w:vAlign w:val="center"/>
            <w:hideMark/>
          </w:tcPr>
          <w:p w:rsidR="00347ACA" w:rsidRPr="00347ACA" w:rsidRDefault="00347ACA" w:rsidP="00347ACA">
            <w:pPr>
              <w:jc w:val="center"/>
              <w:rPr>
                <w:b/>
                <w:sz w:val="18"/>
                <w:szCs w:val="18"/>
              </w:rPr>
            </w:pPr>
            <w:r w:rsidRPr="00347ACA">
              <w:rPr>
                <w:b/>
                <w:sz w:val="18"/>
                <w:szCs w:val="18"/>
              </w:rPr>
              <w:t>Номер показателя из таблицы «Целевые показатели муниципальной программы»</w:t>
            </w:r>
          </w:p>
        </w:tc>
        <w:tc>
          <w:tcPr>
            <w:tcW w:w="10490" w:type="dxa"/>
            <w:gridSpan w:val="10"/>
            <w:shd w:val="clear" w:color="auto" w:fill="auto"/>
            <w:noWrap/>
            <w:vAlign w:val="center"/>
            <w:hideMark/>
          </w:tcPr>
          <w:p w:rsidR="00347ACA" w:rsidRPr="00347ACA" w:rsidRDefault="00347ACA" w:rsidP="00347ACA">
            <w:pPr>
              <w:jc w:val="center"/>
              <w:rPr>
                <w:b/>
                <w:sz w:val="18"/>
                <w:szCs w:val="18"/>
              </w:rPr>
            </w:pPr>
            <w:r w:rsidRPr="00347ACA">
              <w:rPr>
                <w:b/>
                <w:sz w:val="18"/>
                <w:szCs w:val="18"/>
              </w:rPr>
              <w:t>Финансовые затраты на реализацию (тыс.рублей)</w:t>
            </w:r>
          </w:p>
        </w:tc>
      </w:tr>
      <w:tr w:rsidR="00347ACA" w:rsidRPr="00347ACA" w:rsidTr="0067306A">
        <w:trPr>
          <w:trHeight w:val="255"/>
        </w:trPr>
        <w:tc>
          <w:tcPr>
            <w:tcW w:w="964" w:type="dxa"/>
            <w:vMerge/>
            <w:vAlign w:val="center"/>
            <w:hideMark/>
          </w:tcPr>
          <w:p w:rsidR="00347ACA" w:rsidRPr="00347ACA" w:rsidRDefault="00347ACA" w:rsidP="00347ACA">
            <w:pPr>
              <w:rPr>
                <w:b/>
                <w:sz w:val="18"/>
                <w:szCs w:val="18"/>
              </w:rPr>
            </w:pPr>
          </w:p>
        </w:tc>
        <w:tc>
          <w:tcPr>
            <w:tcW w:w="992" w:type="dxa"/>
            <w:vMerge/>
            <w:vAlign w:val="center"/>
            <w:hideMark/>
          </w:tcPr>
          <w:p w:rsidR="00347ACA" w:rsidRPr="00347ACA" w:rsidRDefault="00347ACA" w:rsidP="00347ACA">
            <w:pPr>
              <w:rPr>
                <w:b/>
                <w:sz w:val="18"/>
                <w:szCs w:val="18"/>
              </w:rPr>
            </w:pPr>
          </w:p>
        </w:tc>
        <w:tc>
          <w:tcPr>
            <w:tcW w:w="1134" w:type="dxa"/>
            <w:vMerge/>
            <w:vAlign w:val="center"/>
            <w:hideMark/>
          </w:tcPr>
          <w:p w:rsidR="00347ACA" w:rsidRPr="00347ACA" w:rsidRDefault="00347ACA" w:rsidP="00347ACA">
            <w:pPr>
              <w:rPr>
                <w:b/>
                <w:sz w:val="18"/>
                <w:szCs w:val="18"/>
              </w:rPr>
            </w:pPr>
          </w:p>
        </w:tc>
        <w:tc>
          <w:tcPr>
            <w:tcW w:w="1134" w:type="dxa"/>
            <w:vMerge/>
            <w:vAlign w:val="center"/>
            <w:hideMark/>
          </w:tcPr>
          <w:p w:rsidR="00347ACA" w:rsidRPr="00347ACA" w:rsidRDefault="00347ACA" w:rsidP="00347ACA">
            <w:pPr>
              <w:rPr>
                <w:b/>
                <w:sz w:val="18"/>
                <w:szCs w:val="18"/>
              </w:rPr>
            </w:pPr>
          </w:p>
        </w:tc>
        <w:tc>
          <w:tcPr>
            <w:tcW w:w="567" w:type="dxa"/>
            <w:vMerge/>
            <w:vAlign w:val="center"/>
            <w:hideMark/>
          </w:tcPr>
          <w:p w:rsidR="00347ACA" w:rsidRPr="00347ACA" w:rsidRDefault="00347ACA" w:rsidP="00347ACA">
            <w:pPr>
              <w:rPr>
                <w:b/>
                <w:sz w:val="18"/>
                <w:szCs w:val="18"/>
              </w:rPr>
            </w:pPr>
          </w:p>
        </w:tc>
        <w:tc>
          <w:tcPr>
            <w:tcW w:w="1500" w:type="dxa"/>
            <w:vMerge w:val="restart"/>
            <w:shd w:val="clear" w:color="auto" w:fill="auto"/>
            <w:vAlign w:val="center"/>
            <w:hideMark/>
          </w:tcPr>
          <w:p w:rsidR="00347ACA" w:rsidRPr="00347ACA" w:rsidRDefault="00347ACA" w:rsidP="00347ACA">
            <w:pPr>
              <w:jc w:val="center"/>
              <w:rPr>
                <w:b/>
                <w:sz w:val="18"/>
                <w:szCs w:val="18"/>
              </w:rPr>
            </w:pPr>
            <w:r w:rsidRPr="00347ACA">
              <w:rPr>
                <w:b/>
                <w:sz w:val="18"/>
                <w:szCs w:val="18"/>
              </w:rPr>
              <w:t xml:space="preserve"> всего </w:t>
            </w:r>
          </w:p>
        </w:tc>
        <w:tc>
          <w:tcPr>
            <w:tcW w:w="8990" w:type="dxa"/>
            <w:gridSpan w:val="9"/>
            <w:shd w:val="clear" w:color="auto" w:fill="auto"/>
            <w:vAlign w:val="center"/>
            <w:hideMark/>
          </w:tcPr>
          <w:p w:rsidR="00347ACA" w:rsidRPr="00347ACA" w:rsidRDefault="00347ACA" w:rsidP="00347ACA">
            <w:pPr>
              <w:jc w:val="center"/>
              <w:rPr>
                <w:b/>
                <w:sz w:val="18"/>
                <w:szCs w:val="18"/>
              </w:rPr>
            </w:pPr>
            <w:r w:rsidRPr="00347ACA">
              <w:rPr>
                <w:b/>
                <w:sz w:val="18"/>
                <w:szCs w:val="18"/>
              </w:rPr>
              <w:t>в том числе</w:t>
            </w:r>
          </w:p>
        </w:tc>
      </w:tr>
      <w:tr w:rsidR="00347ACA" w:rsidRPr="00347ACA" w:rsidTr="0067306A">
        <w:trPr>
          <w:trHeight w:val="255"/>
        </w:trPr>
        <w:tc>
          <w:tcPr>
            <w:tcW w:w="964" w:type="dxa"/>
            <w:vMerge/>
            <w:vAlign w:val="center"/>
            <w:hideMark/>
          </w:tcPr>
          <w:p w:rsidR="00347ACA" w:rsidRPr="00347ACA" w:rsidRDefault="00347ACA" w:rsidP="00347ACA">
            <w:pPr>
              <w:rPr>
                <w:b/>
                <w:sz w:val="18"/>
                <w:szCs w:val="18"/>
              </w:rPr>
            </w:pPr>
          </w:p>
        </w:tc>
        <w:tc>
          <w:tcPr>
            <w:tcW w:w="992" w:type="dxa"/>
            <w:vMerge/>
            <w:vAlign w:val="center"/>
            <w:hideMark/>
          </w:tcPr>
          <w:p w:rsidR="00347ACA" w:rsidRPr="00347ACA" w:rsidRDefault="00347ACA" w:rsidP="00347ACA">
            <w:pPr>
              <w:rPr>
                <w:b/>
                <w:sz w:val="18"/>
                <w:szCs w:val="18"/>
              </w:rPr>
            </w:pPr>
          </w:p>
        </w:tc>
        <w:tc>
          <w:tcPr>
            <w:tcW w:w="1134" w:type="dxa"/>
            <w:vMerge/>
            <w:vAlign w:val="center"/>
            <w:hideMark/>
          </w:tcPr>
          <w:p w:rsidR="00347ACA" w:rsidRPr="00347ACA" w:rsidRDefault="00347ACA" w:rsidP="00347ACA">
            <w:pPr>
              <w:rPr>
                <w:b/>
                <w:sz w:val="18"/>
                <w:szCs w:val="18"/>
              </w:rPr>
            </w:pPr>
          </w:p>
        </w:tc>
        <w:tc>
          <w:tcPr>
            <w:tcW w:w="1134" w:type="dxa"/>
            <w:vMerge/>
            <w:vAlign w:val="center"/>
            <w:hideMark/>
          </w:tcPr>
          <w:p w:rsidR="00347ACA" w:rsidRPr="00347ACA" w:rsidRDefault="00347ACA" w:rsidP="00347ACA">
            <w:pPr>
              <w:rPr>
                <w:b/>
                <w:sz w:val="18"/>
                <w:szCs w:val="18"/>
              </w:rPr>
            </w:pPr>
          </w:p>
        </w:tc>
        <w:tc>
          <w:tcPr>
            <w:tcW w:w="567" w:type="dxa"/>
            <w:vMerge/>
            <w:vAlign w:val="center"/>
            <w:hideMark/>
          </w:tcPr>
          <w:p w:rsidR="00347ACA" w:rsidRPr="00347ACA" w:rsidRDefault="00347ACA" w:rsidP="00347ACA">
            <w:pPr>
              <w:rPr>
                <w:b/>
                <w:sz w:val="18"/>
                <w:szCs w:val="18"/>
              </w:rPr>
            </w:pPr>
          </w:p>
        </w:tc>
        <w:tc>
          <w:tcPr>
            <w:tcW w:w="1500" w:type="dxa"/>
            <w:vMerge/>
            <w:vAlign w:val="center"/>
            <w:hideMark/>
          </w:tcPr>
          <w:p w:rsidR="00347ACA" w:rsidRPr="00347ACA" w:rsidRDefault="00347ACA" w:rsidP="00347ACA">
            <w:pPr>
              <w:rPr>
                <w:b/>
                <w:sz w:val="18"/>
                <w:szCs w:val="18"/>
              </w:rPr>
            </w:pPr>
          </w:p>
        </w:tc>
        <w:tc>
          <w:tcPr>
            <w:tcW w:w="1320" w:type="dxa"/>
            <w:shd w:val="clear" w:color="auto" w:fill="auto"/>
            <w:noWrap/>
            <w:vAlign w:val="center"/>
            <w:hideMark/>
          </w:tcPr>
          <w:p w:rsidR="00347ACA" w:rsidRPr="00347ACA" w:rsidRDefault="001E46CC" w:rsidP="00347ACA">
            <w:pPr>
              <w:jc w:val="center"/>
              <w:rPr>
                <w:b/>
                <w:sz w:val="18"/>
                <w:szCs w:val="18"/>
              </w:rPr>
            </w:pPr>
            <w:r>
              <w:rPr>
                <w:b/>
                <w:sz w:val="18"/>
                <w:szCs w:val="18"/>
              </w:rPr>
              <w:t xml:space="preserve"> 2018 год</w:t>
            </w:r>
          </w:p>
        </w:tc>
        <w:tc>
          <w:tcPr>
            <w:tcW w:w="1008" w:type="dxa"/>
            <w:shd w:val="clear" w:color="auto" w:fill="auto"/>
            <w:noWrap/>
            <w:vAlign w:val="center"/>
            <w:hideMark/>
          </w:tcPr>
          <w:p w:rsidR="00347ACA" w:rsidRPr="00347ACA" w:rsidRDefault="00347ACA" w:rsidP="00347ACA">
            <w:pPr>
              <w:jc w:val="center"/>
              <w:rPr>
                <w:b/>
                <w:sz w:val="18"/>
                <w:szCs w:val="18"/>
              </w:rPr>
            </w:pPr>
            <w:r w:rsidRPr="00347ACA">
              <w:rPr>
                <w:b/>
                <w:sz w:val="18"/>
                <w:szCs w:val="18"/>
              </w:rPr>
              <w:t>2019 г</w:t>
            </w:r>
            <w:r w:rsidR="001E46CC">
              <w:rPr>
                <w:b/>
                <w:sz w:val="18"/>
                <w:szCs w:val="18"/>
              </w:rPr>
              <w:t>од</w:t>
            </w:r>
          </w:p>
        </w:tc>
        <w:tc>
          <w:tcPr>
            <w:tcW w:w="1134" w:type="dxa"/>
            <w:shd w:val="clear" w:color="auto" w:fill="auto"/>
            <w:noWrap/>
            <w:vAlign w:val="center"/>
            <w:hideMark/>
          </w:tcPr>
          <w:p w:rsidR="00347ACA" w:rsidRPr="00347ACA" w:rsidRDefault="00347ACA" w:rsidP="00347ACA">
            <w:pPr>
              <w:jc w:val="center"/>
              <w:rPr>
                <w:b/>
                <w:sz w:val="18"/>
                <w:szCs w:val="18"/>
              </w:rPr>
            </w:pPr>
            <w:r w:rsidRPr="00347ACA">
              <w:rPr>
                <w:b/>
                <w:sz w:val="18"/>
                <w:szCs w:val="18"/>
              </w:rPr>
              <w:t>2020г</w:t>
            </w:r>
            <w:r w:rsidR="001E46CC">
              <w:rPr>
                <w:b/>
                <w:sz w:val="18"/>
                <w:szCs w:val="18"/>
              </w:rPr>
              <w:t>од</w:t>
            </w:r>
          </w:p>
        </w:tc>
        <w:tc>
          <w:tcPr>
            <w:tcW w:w="993" w:type="dxa"/>
            <w:shd w:val="clear" w:color="auto" w:fill="auto"/>
            <w:noWrap/>
            <w:vAlign w:val="center"/>
            <w:hideMark/>
          </w:tcPr>
          <w:p w:rsidR="00347ACA" w:rsidRPr="00347ACA" w:rsidRDefault="00347ACA" w:rsidP="00347ACA">
            <w:pPr>
              <w:jc w:val="center"/>
              <w:rPr>
                <w:b/>
                <w:sz w:val="18"/>
                <w:szCs w:val="18"/>
              </w:rPr>
            </w:pPr>
            <w:r w:rsidRPr="00347ACA">
              <w:rPr>
                <w:b/>
                <w:sz w:val="18"/>
                <w:szCs w:val="18"/>
              </w:rPr>
              <w:t>2021г</w:t>
            </w:r>
            <w:r w:rsidR="001E46CC">
              <w:rPr>
                <w:b/>
                <w:sz w:val="18"/>
                <w:szCs w:val="18"/>
              </w:rPr>
              <w:t>од</w:t>
            </w:r>
          </w:p>
        </w:tc>
        <w:tc>
          <w:tcPr>
            <w:tcW w:w="1134" w:type="dxa"/>
            <w:shd w:val="clear" w:color="auto" w:fill="auto"/>
            <w:noWrap/>
            <w:vAlign w:val="center"/>
            <w:hideMark/>
          </w:tcPr>
          <w:p w:rsidR="00347ACA" w:rsidRPr="00347ACA" w:rsidRDefault="00347ACA" w:rsidP="00347ACA">
            <w:pPr>
              <w:jc w:val="center"/>
              <w:rPr>
                <w:b/>
                <w:sz w:val="18"/>
                <w:szCs w:val="18"/>
              </w:rPr>
            </w:pPr>
            <w:r w:rsidRPr="00347ACA">
              <w:rPr>
                <w:b/>
                <w:sz w:val="18"/>
                <w:szCs w:val="18"/>
              </w:rPr>
              <w:t>2022 г</w:t>
            </w:r>
            <w:r w:rsidR="001E46CC">
              <w:rPr>
                <w:b/>
                <w:sz w:val="18"/>
                <w:szCs w:val="18"/>
              </w:rPr>
              <w:t>од</w:t>
            </w:r>
          </w:p>
        </w:tc>
        <w:tc>
          <w:tcPr>
            <w:tcW w:w="1133" w:type="dxa"/>
            <w:shd w:val="clear" w:color="auto" w:fill="auto"/>
            <w:noWrap/>
            <w:vAlign w:val="center"/>
            <w:hideMark/>
          </w:tcPr>
          <w:p w:rsidR="00347ACA" w:rsidRPr="00347ACA" w:rsidRDefault="00347ACA" w:rsidP="00347ACA">
            <w:pPr>
              <w:jc w:val="center"/>
              <w:rPr>
                <w:b/>
                <w:sz w:val="18"/>
                <w:szCs w:val="18"/>
              </w:rPr>
            </w:pPr>
            <w:r w:rsidRPr="00347ACA">
              <w:rPr>
                <w:b/>
                <w:sz w:val="18"/>
                <w:szCs w:val="18"/>
              </w:rPr>
              <w:t>2023г</w:t>
            </w:r>
            <w:r w:rsidR="001E46CC">
              <w:rPr>
                <w:b/>
                <w:sz w:val="18"/>
                <w:szCs w:val="18"/>
              </w:rPr>
              <w:t>од</w:t>
            </w:r>
          </w:p>
        </w:tc>
        <w:tc>
          <w:tcPr>
            <w:tcW w:w="850" w:type="dxa"/>
            <w:shd w:val="clear" w:color="auto" w:fill="auto"/>
            <w:noWrap/>
            <w:vAlign w:val="center"/>
            <w:hideMark/>
          </w:tcPr>
          <w:p w:rsidR="00347ACA" w:rsidRPr="00347ACA" w:rsidRDefault="00347ACA" w:rsidP="00347ACA">
            <w:pPr>
              <w:jc w:val="center"/>
              <w:rPr>
                <w:b/>
                <w:sz w:val="18"/>
                <w:szCs w:val="18"/>
              </w:rPr>
            </w:pPr>
            <w:r w:rsidRPr="00347ACA">
              <w:rPr>
                <w:b/>
                <w:sz w:val="18"/>
                <w:szCs w:val="18"/>
              </w:rPr>
              <w:t>2024 г</w:t>
            </w:r>
            <w:r w:rsidR="001E46CC">
              <w:rPr>
                <w:b/>
                <w:sz w:val="18"/>
                <w:szCs w:val="18"/>
              </w:rPr>
              <w:t>од</w:t>
            </w:r>
          </w:p>
        </w:tc>
        <w:tc>
          <w:tcPr>
            <w:tcW w:w="709" w:type="dxa"/>
            <w:shd w:val="clear" w:color="auto" w:fill="auto"/>
            <w:noWrap/>
            <w:vAlign w:val="center"/>
            <w:hideMark/>
          </w:tcPr>
          <w:p w:rsidR="00347ACA" w:rsidRPr="00347ACA" w:rsidRDefault="00347ACA" w:rsidP="00347ACA">
            <w:pPr>
              <w:jc w:val="center"/>
              <w:rPr>
                <w:b/>
                <w:sz w:val="18"/>
                <w:szCs w:val="18"/>
              </w:rPr>
            </w:pPr>
            <w:r w:rsidRPr="00347ACA">
              <w:rPr>
                <w:b/>
                <w:sz w:val="18"/>
                <w:szCs w:val="18"/>
              </w:rPr>
              <w:t>2025г</w:t>
            </w:r>
            <w:r w:rsidR="001E46CC">
              <w:rPr>
                <w:b/>
                <w:sz w:val="18"/>
                <w:szCs w:val="18"/>
              </w:rPr>
              <w:t>од</w:t>
            </w:r>
          </w:p>
        </w:tc>
        <w:tc>
          <w:tcPr>
            <w:tcW w:w="709" w:type="dxa"/>
            <w:shd w:val="clear" w:color="auto" w:fill="auto"/>
            <w:noWrap/>
            <w:vAlign w:val="center"/>
            <w:hideMark/>
          </w:tcPr>
          <w:p w:rsidR="00347ACA" w:rsidRPr="00347ACA" w:rsidRDefault="001E46CC" w:rsidP="00347ACA">
            <w:pPr>
              <w:jc w:val="center"/>
              <w:rPr>
                <w:b/>
                <w:sz w:val="18"/>
                <w:szCs w:val="18"/>
              </w:rPr>
            </w:pPr>
            <w:r>
              <w:rPr>
                <w:b/>
                <w:sz w:val="18"/>
                <w:szCs w:val="18"/>
              </w:rPr>
              <w:t>2026−</w:t>
            </w:r>
            <w:r w:rsidR="00347ACA" w:rsidRPr="00347ACA">
              <w:rPr>
                <w:b/>
                <w:sz w:val="18"/>
                <w:szCs w:val="18"/>
              </w:rPr>
              <w:t>2030</w:t>
            </w:r>
            <w:r>
              <w:rPr>
                <w:b/>
                <w:sz w:val="18"/>
                <w:szCs w:val="18"/>
              </w:rPr>
              <w:t xml:space="preserve"> годы</w:t>
            </w:r>
          </w:p>
        </w:tc>
      </w:tr>
      <w:tr w:rsidR="00347ACA" w:rsidRPr="00347ACA" w:rsidTr="0067306A">
        <w:trPr>
          <w:trHeight w:val="255"/>
        </w:trPr>
        <w:tc>
          <w:tcPr>
            <w:tcW w:w="15281" w:type="dxa"/>
            <w:gridSpan w:val="15"/>
            <w:shd w:val="clear" w:color="auto" w:fill="auto"/>
            <w:noWrap/>
            <w:vAlign w:val="center"/>
            <w:hideMark/>
          </w:tcPr>
          <w:p w:rsidR="00347ACA" w:rsidRPr="00347ACA" w:rsidRDefault="00347ACA" w:rsidP="00347ACA">
            <w:pPr>
              <w:jc w:val="center"/>
              <w:rPr>
                <w:b/>
                <w:sz w:val="18"/>
                <w:szCs w:val="18"/>
              </w:rPr>
            </w:pPr>
            <w:r w:rsidRPr="00347ACA">
              <w:rPr>
                <w:b/>
                <w:sz w:val="18"/>
                <w:szCs w:val="18"/>
              </w:rPr>
              <w:t>Подпрограмма 1 «Создание условий для обеспечения качественными коммунальными услугами»</w:t>
            </w:r>
          </w:p>
        </w:tc>
      </w:tr>
      <w:tr w:rsidR="00347ACA" w:rsidRPr="00347ACA" w:rsidTr="0067306A">
        <w:trPr>
          <w:trHeight w:val="255"/>
        </w:trPr>
        <w:tc>
          <w:tcPr>
            <w:tcW w:w="964" w:type="dxa"/>
            <w:vMerge w:val="restart"/>
            <w:shd w:val="clear" w:color="auto" w:fill="auto"/>
            <w:noWrap/>
            <w:vAlign w:val="center"/>
            <w:hideMark/>
          </w:tcPr>
          <w:p w:rsidR="00347ACA" w:rsidRPr="00347ACA" w:rsidRDefault="00347ACA" w:rsidP="00347ACA">
            <w:pPr>
              <w:rPr>
                <w:sz w:val="18"/>
                <w:szCs w:val="18"/>
              </w:rPr>
            </w:pPr>
            <w:r w:rsidRPr="00347ACA">
              <w:rPr>
                <w:sz w:val="18"/>
                <w:szCs w:val="18"/>
              </w:rPr>
              <w:t>1.1.</w:t>
            </w:r>
          </w:p>
        </w:tc>
        <w:tc>
          <w:tcPr>
            <w:tcW w:w="992" w:type="dxa"/>
            <w:vMerge w:val="restart"/>
            <w:shd w:val="clear" w:color="auto" w:fill="auto"/>
            <w:vAlign w:val="center"/>
            <w:hideMark/>
          </w:tcPr>
          <w:p w:rsidR="00347ACA" w:rsidRPr="00347ACA" w:rsidRDefault="00347ACA" w:rsidP="00347ACA">
            <w:pPr>
              <w:rPr>
                <w:sz w:val="18"/>
                <w:szCs w:val="18"/>
              </w:rPr>
            </w:pPr>
            <w:r w:rsidRPr="00347ACA">
              <w:rPr>
                <w:sz w:val="18"/>
                <w:szCs w:val="18"/>
              </w:rPr>
              <w:t xml:space="preserve">Основное мероприятие 1.1: </w:t>
            </w:r>
            <w:r w:rsidR="001E46CC">
              <w:rPr>
                <w:sz w:val="18"/>
                <w:szCs w:val="18"/>
              </w:rPr>
              <w:lastRenderedPageBreak/>
              <w:t>р</w:t>
            </w:r>
            <w:r w:rsidRPr="00347ACA">
              <w:rPr>
                <w:sz w:val="18"/>
                <w:szCs w:val="18"/>
              </w:rPr>
              <w:t>еконструкция, расширение, модернизация, строительство объектов системы водоснабжения и водоотведения, теплоснабжения, газоснабжения, электроснабжения</w:t>
            </w:r>
          </w:p>
        </w:tc>
        <w:tc>
          <w:tcPr>
            <w:tcW w:w="1134" w:type="dxa"/>
            <w:vMerge w:val="restart"/>
            <w:shd w:val="clear" w:color="auto" w:fill="auto"/>
            <w:vAlign w:val="center"/>
            <w:hideMark/>
          </w:tcPr>
          <w:p w:rsidR="00347ACA" w:rsidRPr="00347ACA" w:rsidRDefault="00347ACA" w:rsidP="00347ACA">
            <w:pPr>
              <w:rPr>
                <w:sz w:val="18"/>
                <w:szCs w:val="18"/>
              </w:rPr>
            </w:pPr>
            <w:r w:rsidRPr="00347ACA">
              <w:rPr>
                <w:sz w:val="18"/>
                <w:szCs w:val="18"/>
              </w:rPr>
              <w:lastRenderedPageBreak/>
              <w:t>муниципальное казен-ноеучре-</w:t>
            </w:r>
            <w:r w:rsidRPr="00347ACA">
              <w:rPr>
                <w:sz w:val="18"/>
                <w:szCs w:val="18"/>
              </w:rPr>
              <w:lastRenderedPageBreak/>
              <w:t>ждение «Управление капи-тальн</w:t>
            </w:r>
            <w:r w:rsidR="001E46CC">
              <w:rPr>
                <w:sz w:val="18"/>
                <w:szCs w:val="18"/>
              </w:rPr>
              <w:t>ого строи-тельства по за</w:t>
            </w:r>
            <w:r w:rsidRPr="00347ACA">
              <w:rPr>
                <w:sz w:val="18"/>
                <w:szCs w:val="18"/>
              </w:rPr>
              <w:t>стройке Нижне-вартовского района»</w:t>
            </w:r>
          </w:p>
        </w:tc>
        <w:tc>
          <w:tcPr>
            <w:tcW w:w="1134" w:type="dxa"/>
            <w:shd w:val="clear" w:color="auto" w:fill="auto"/>
            <w:noWrap/>
            <w:vAlign w:val="center"/>
            <w:hideMark/>
          </w:tcPr>
          <w:p w:rsidR="00347ACA" w:rsidRPr="00347ACA" w:rsidRDefault="00347ACA" w:rsidP="00347ACA">
            <w:pPr>
              <w:rPr>
                <w:sz w:val="18"/>
                <w:szCs w:val="18"/>
              </w:rPr>
            </w:pPr>
            <w:r w:rsidRPr="00347ACA">
              <w:rPr>
                <w:sz w:val="18"/>
                <w:szCs w:val="18"/>
              </w:rPr>
              <w:lastRenderedPageBreak/>
              <w:t>всего</w:t>
            </w:r>
          </w:p>
        </w:tc>
        <w:tc>
          <w:tcPr>
            <w:tcW w:w="567" w:type="dxa"/>
            <w:shd w:val="clear" w:color="auto" w:fill="auto"/>
            <w:vAlign w:val="center"/>
            <w:hideMark/>
          </w:tcPr>
          <w:p w:rsidR="00347ACA" w:rsidRPr="00347ACA" w:rsidRDefault="00347ACA" w:rsidP="00347ACA">
            <w:pPr>
              <w:jc w:val="center"/>
              <w:rPr>
                <w:sz w:val="18"/>
                <w:szCs w:val="18"/>
              </w:rPr>
            </w:pPr>
            <w:r w:rsidRPr="00347ACA">
              <w:rPr>
                <w:sz w:val="18"/>
                <w:szCs w:val="18"/>
              </w:rPr>
              <w:t xml:space="preserve"> 2.3.15, </w:t>
            </w:r>
            <w:r w:rsidRPr="00347ACA">
              <w:rPr>
                <w:sz w:val="18"/>
                <w:szCs w:val="18"/>
              </w:rPr>
              <w:lastRenderedPageBreak/>
              <w:t>2.3.7; 2.3.8,</w:t>
            </w:r>
            <w:r w:rsidRPr="00347ACA">
              <w:rPr>
                <w:sz w:val="18"/>
                <w:szCs w:val="18"/>
              </w:rPr>
              <w:br/>
              <w:t>2.3.1- 2.3.5; 2.3.17</w:t>
            </w:r>
          </w:p>
        </w:tc>
        <w:tc>
          <w:tcPr>
            <w:tcW w:w="1500" w:type="dxa"/>
            <w:shd w:val="clear" w:color="auto" w:fill="auto"/>
            <w:noWrap/>
            <w:vAlign w:val="center"/>
            <w:hideMark/>
          </w:tcPr>
          <w:p w:rsidR="00347ACA" w:rsidRPr="0067306A" w:rsidRDefault="00347ACA" w:rsidP="0067306A">
            <w:pPr>
              <w:jc w:val="center"/>
              <w:rPr>
                <w:sz w:val="18"/>
                <w:szCs w:val="18"/>
              </w:rPr>
            </w:pPr>
            <w:r w:rsidRPr="0067306A">
              <w:rPr>
                <w:sz w:val="18"/>
                <w:szCs w:val="18"/>
              </w:rPr>
              <w:lastRenderedPageBreak/>
              <w:t>108 741,62</w:t>
            </w:r>
          </w:p>
        </w:tc>
        <w:tc>
          <w:tcPr>
            <w:tcW w:w="1320" w:type="dxa"/>
            <w:shd w:val="clear" w:color="auto" w:fill="auto"/>
            <w:noWrap/>
            <w:vAlign w:val="center"/>
            <w:hideMark/>
          </w:tcPr>
          <w:p w:rsidR="00347ACA" w:rsidRPr="0067306A" w:rsidRDefault="00347ACA" w:rsidP="0067306A">
            <w:pPr>
              <w:jc w:val="center"/>
              <w:rPr>
                <w:sz w:val="18"/>
                <w:szCs w:val="18"/>
              </w:rPr>
            </w:pPr>
            <w:r w:rsidRPr="0067306A">
              <w:rPr>
                <w:sz w:val="18"/>
                <w:szCs w:val="18"/>
              </w:rPr>
              <w:t>108 741,62</w:t>
            </w:r>
          </w:p>
        </w:tc>
        <w:tc>
          <w:tcPr>
            <w:tcW w:w="1008" w:type="dxa"/>
            <w:shd w:val="clear" w:color="auto" w:fill="auto"/>
            <w:noWrap/>
            <w:vAlign w:val="center"/>
            <w:hideMark/>
          </w:tcPr>
          <w:p w:rsidR="00347ACA" w:rsidRPr="0067306A" w:rsidRDefault="00347ACA" w:rsidP="0067306A">
            <w:pPr>
              <w:jc w:val="center"/>
              <w:rPr>
                <w:sz w:val="18"/>
                <w:szCs w:val="18"/>
              </w:rPr>
            </w:pPr>
            <w:r w:rsidRPr="0067306A">
              <w:rPr>
                <w:sz w:val="18"/>
                <w:szCs w:val="18"/>
              </w:rPr>
              <w:t>-</w:t>
            </w:r>
          </w:p>
        </w:tc>
        <w:tc>
          <w:tcPr>
            <w:tcW w:w="1134" w:type="dxa"/>
            <w:shd w:val="clear" w:color="auto" w:fill="auto"/>
            <w:noWrap/>
            <w:vAlign w:val="center"/>
            <w:hideMark/>
          </w:tcPr>
          <w:p w:rsidR="00347ACA" w:rsidRPr="0067306A" w:rsidRDefault="00347ACA" w:rsidP="0067306A">
            <w:pPr>
              <w:jc w:val="center"/>
              <w:rPr>
                <w:sz w:val="18"/>
                <w:szCs w:val="18"/>
              </w:rPr>
            </w:pPr>
            <w:r w:rsidRPr="0067306A">
              <w:rPr>
                <w:sz w:val="18"/>
                <w:szCs w:val="18"/>
              </w:rPr>
              <w:t>-</w:t>
            </w:r>
          </w:p>
        </w:tc>
        <w:tc>
          <w:tcPr>
            <w:tcW w:w="993" w:type="dxa"/>
            <w:shd w:val="clear" w:color="auto" w:fill="auto"/>
            <w:noWrap/>
            <w:vAlign w:val="center"/>
            <w:hideMark/>
          </w:tcPr>
          <w:p w:rsidR="00347ACA" w:rsidRPr="0067306A" w:rsidRDefault="00347ACA" w:rsidP="0067306A">
            <w:pPr>
              <w:jc w:val="center"/>
              <w:rPr>
                <w:sz w:val="18"/>
                <w:szCs w:val="18"/>
              </w:rPr>
            </w:pPr>
            <w:r w:rsidRPr="0067306A">
              <w:rPr>
                <w:sz w:val="18"/>
                <w:szCs w:val="18"/>
              </w:rPr>
              <w:t>-</w:t>
            </w:r>
          </w:p>
        </w:tc>
        <w:tc>
          <w:tcPr>
            <w:tcW w:w="1134" w:type="dxa"/>
            <w:shd w:val="clear" w:color="auto" w:fill="auto"/>
            <w:noWrap/>
            <w:vAlign w:val="center"/>
            <w:hideMark/>
          </w:tcPr>
          <w:p w:rsidR="00347ACA" w:rsidRPr="0067306A" w:rsidRDefault="00347ACA" w:rsidP="0067306A">
            <w:pPr>
              <w:jc w:val="center"/>
              <w:rPr>
                <w:sz w:val="18"/>
                <w:szCs w:val="18"/>
              </w:rPr>
            </w:pPr>
            <w:r w:rsidRPr="0067306A">
              <w:rPr>
                <w:sz w:val="18"/>
                <w:szCs w:val="18"/>
              </w:rPr>
              <w:t>-</w:t>
            </w:r>
          </w:p>
        </w:tc>
        <w:tc>
          <w:tcPr>
            <w:tcW w:w="1133" w:type="dxa"/>
            <w:shd w:val="clear" w:color="auto" w:fill="auto"/>
            <w:noWrap/>
            <w:vAlign w:val="center"/>
            <w:hideMark/>
          </w:tcPr>
          <w:p w:rsidR="00347ACA" w:rsidRPr="0067306A" w:rsidRDefault="00347ACA" w:rsidP="0067306A">
            <w:pPr>
              <w:jc w:val="center"/>
              <w:rPr>
                <w:sz w:val="18"/>
                <w:szCs w:val="18"/>
              </w:rPr>
            </w:pPr>
            <w:r w:rsidRPr="0067306A">
              <w:rPr>
                <w:sz w:val="18"/>
                <w:szCs w:val="18"/>
              </w:rPr>
              <w:t>-</w:t>
            </w:r>
          </w:p>
        </w:tc>
        <w:tc>
          <w:tcPr>
            <w:tcW w:w="850" w:type="dxa"/>
            <w:shd w:val="clear" w:color="auto" w:fill="auto"/>
            <w:noWrap/>
            <w:vAlign w:val="center"/>
            <w:hideMark/>
          </w:tcPr>
          <w:p w:rsidR="00347ACA" w:rsidRPr="0067306A" w:rsidRDefault="00347ACA" w:rsidP="0067306A">
            <w:pPr>
              <w:jc w:val="center"/>
              <w:rPr>
                <w:sz w:val="18"/>
                <w:szCs w:val="18"/>
              </w:rPr>
            </w:pPr>
            <w:r w:rsidRPr="0067306A">
              <w:rPr>
                <w:sz w:val="18"/>
                <w:szCs w:val="18"/>
              </w:rPr>
              <w:t>-</w:t>
            </w:r>
          </w:p>
        </w:tc>
        <w:tc>
          <w:tcPr>
            <w:tcW w:w="709" w:type="dxa"/>
            <w:shd w:val="clear" w:color="auto" w:fill="auto"/>
            <w:noWrap/>
            <w:vAlign w:val="center"/>
            <w:hideMark/>
          </w:tcPr>
          <w:p w:rsidR="00347ACA" w:rsidRPr="0067306A" w:rsidRDefault="00347ACA" w:rsidP="0067306A">
            <w:pPr>
              <w:jc w:val="center"/>
              <w:rPr>
                <w:sz w:val="18"/>
                <w:szCs w:val="18"/>
              </w:rPr>
            </w:pPr>
            <w:r w:rsidRPr="0067306A">
              <w:rPr>
                <w:sz w:val="18"/>
                <w:szCs w:val="18"/>
              </w:rPr>
              <w:t>-</w:t>
            </w:r>
          </w:p>
        </w:tc>
        <w:tc>
          <w:tcPr>
            <w:tcW w:w="709" w:type="dxa"/>
            <w:shd w:val="clear" w:color="auto" w:fill="auto"/>
            <w:noWrap/>
            <w:vAlign w:val="center"/>
            <w:hideMark/>
          </w:tcPr>
          <w:p w:rsidR="00347ACA" w:rsidRPr="0067306A" w:rsidRDefault="00347ACA" w:rsidP="0067306A">
            <w:pPr>
              <w:jc w:val="center"/>
              <w:rPr>
                <w:sz w:val="18"/>
                <w:szCs w:val="18"/>
              </w:rPr>
            </w:pPr>
            <w:r w:rsidRPr="0067306A">
              <w:rPr>
                <w:sz w:val="18"/>
                <w:szCs w:val="18"/>
              </w:rPr>
              <w:t>-</w:t>
            </w:r>
          </w:p>
        </w:tc>
      </w:tr>
      <w:tr w:rsidR="00347ACA" w:rsidRPr="00347ACA" w:rsidTr="0067306A">
        <w:trPr>
          <w:trHeight w:val="255"/>
        </w:trPr>
        <w:tc>
          <w:tcPr>
            <w:tcW w:w="964" w:type="dxa"/>
            <w:vMerge/>
            <w:shd w:val="clear" w:color="auto" w:fill="auto"/>
            <w:noWrap/>
            <w:vAlign w:val="center"/>
            <w:hideMark/>
          </w:tcPr>
          <w:p w:rsidR="00347ACA" w:rsidRPr="00347ACA" w:rsidRDefault="00347ACA" w:rsidP="00347ACA">
            <w:pPr>
              <w:rPr>
                <w:sz w:val="18"/>
                <w:szCs w:val="18"/>
              </w:rPr>
            </w:pPr>
          </w:p>
        </w:tc>
        <w:tc>
          <w:tcPr>
            <w:tcW w:w="992" w:type="dxa"/>
            <w:vMerge/>
            <w:shd w:val="clear" w:color="auto" w:fill="auto"/>
            <w:vAlign w:val="center"/>
            <w:hideMark/>
          </w:tcPr>
          <w:p w:rsidR="00347ACA" w:rsidRPr="00347ACA" w:rsidRDefault="00347ACA" w:rsidP="00347ACA">
            <w:pPr>
              <w:rPr>
                <w:sz w:val="20"/>
                <w:szCs w:val="20"/>
              </w:rPr>
            </w:pPr>
          </w:p>
        </w:tc>
        <w:tc>
          <w:tcPr>
            <w:tcW w:w="1134" w:type="dxa"/>
            <w:vMerge/>
            <w:shd w:val="clear" w:color="auto" w:fill="auto"/>
            <w:vAlign w:val="center"/>
            <w:hideMark/>
          </w:tcPr>
          <w:p w:rsidR="00347ACA" w:rsidRPr="00347ACA" w:rsidRDefault="00347ACA" w:rsidP="00347ACA">
            <w:pPr>
              <w:rPr>
                <w:sz w:val="18"/>
                <w:szCs w:val="18"/>
              </w:rPr>
            </w:pPr>
          </w:p>
        </w:tc>
        <w:tc>
          <w:tcPr>
            <w:tcW w:w="1134" w:type="dxa"/>
            <w:shd w:val="clear" w:color="auto" w:fill="auto"/>
            <w:noWrap/>
            <w:hideMark/>
          </w:tcPr>
          <w:p w:rsidR="00347ACA" w:rsidRPr="00347ACA" w:rsidRDefault="00347ACA" w:rsidP="00347ACA">
            <w:pPr>
              <w:rPr>
                <w:sz w:val="18"/>
                <w:szCs w:val="18"/>
              </w:rPr>
            </w:pPr>
            <w:r w:rsidRPr="00347ACA">
              <w:rPr>
                <w:sz w:val="18"/>
                <w:szCs w:val="18"/>
              </w:rPr>
              <w:t>бюджет автономного округа</w:t>
            </w:r>
          </w:p>
        </w:tc>
        <w:tc>
          <w:tcPr>
            <w:tcW w:w="567" w:type="dxa"/>
            <w:shd w:val="clear" w:color="auto" w:fill="auto"/>
            <w:vAlign w:val="center"/>
            <w:hideMark/>
          </w:tcPr>
          <w:p w:rsidR="00347ACA" w:rsidRPr="00347ACA" w:rsidRDefault="00347ACA" w:rsidP="00347ACA">
            <w:pPr>
              <w:rPr>
                <w:sz w:val="18"/>
                <w:szCs w:val="18"/>
              </w:rPr>
            </w:pPr>
            <w:r w:rsidRPr="00347ACA">
              <w:rPr>
                <w:sz w:val="18"/>
                <w:szCs w:val="18"/>
              </w:rPr>
              <w:t>х</w:t>
            </w:r>
          </w:p>
        </w:tc>
        <w:tc>
          <w:tcPr>
            <w:tcW w:w="1500" w:type="dxa"/>
            <w:shd w:val="clear" w:color="auto" w:fill="auto"/>
            <w:noWrap/>
            <w:vAlign w:val="center"/>
            <w:hideMark/>
          </w:tcPr>
          <w:p w:rsidR="00347ACA" w:rsidRPr="0067306A" w:rsidRDefault="00347ACA" w:rsidP="0067306A">
            <w:pPr>
              <w:jc w:val="center"/>
              <w:rPr>
                <w:sz w:val="18"/>
                <w:szCs w:val="18"/>
              </w:rPr>
            </w:pPr>
            <w:r w:rsidRPr="0067306A">
              <w:rPr>
                <w:sz w:val="18"/>
                <w:szCs w:val="18"/>
              </w:rPr>
              <w:t>-</w:t>
            </w:r>
          </w:p>
        </w:tc>
        <w:tc>
          <w:tcPr>
            <w:tcW w:w="1320" w:type="dxa"/>
            <w:shd w:val="clear" w:color="auto" w:fill="auto"/>
            <w:noWrap/>
            <w:vAlign w:val="center"/>
            <w:hideMark/>
          </w:tcPr>
          <w:p w:rsidR="00347ACA" w:rsidRPr="0067306A" w:rsidRDefault="00347ACA" w:rsidP="0067306A">
            <w:pPr>
              <w:jc w:val="center"/>
              <w:rPr>
                <w:sz w:val="18"/>
                <w:szCs w:val="18"/>
              </w:rPr>
            </w:pPr>
            <w:r w:rsidRPr="0067306A">
              <w:rPr>
                <w:sz w:val="18"/>
                <w:szCs w:val="18"/>
              </w:rPr>
              <w:t>-</w:t>
            </w:r>
          </w:p>
        </w:tc>
        <w:tc>
          <w:tcPr>
            <w:tcW w:w="1008" w:type="dxa"/>
            <w:shd w:val="clear" w:color="auto" w:fill="auto"/>
            <w:noWrap/>
            <w:vAlign w:val="center"/>
            <w:hideMark/>
          </w:tcPr>
          <w:p w:rsidR="00347ACA" w:rsidRPr="0067306A" w:rsidRDefault="00347ACA" w:rsidP="0067306A">
            <w:pPr>
              <w:jc w:val="center"/>
              <w:rPr>
                <w:sz w:val="18"/>
                <w:szCs w:val="18"/>
              </w:rPr>
            </w:pPr>
            <w:r w:rsidRPr="0067306A">
              <w:rPr>
                <w:sz w:val="18"/>
                <w:szCs w:val="18"/>
              </w:rPr>
              <w:t>-</w:t>
            </w:r>
          </w:p>
        </w:tc>
        <w:tc>
          <w:tcPr>
            <w:tcW w:w="1134" w:type="dxa"/>
            <w:shd w:val="clear" w:color="auto" w:fill="auto"/>
            <w:noWrap/>
            <w:vAlign w:val="center"/>
            <w:hideMark/>
          </w:tcPr>
          <w:p w:rsidR="00347ACA" w:rsidRPr="0067306A" w:rsidRDefault="00347ACA" w:rsidP="0067306A">
            <w:pPr>
              <w:jc w:val="center"/>
              <w:rPr>
                <w:sz w:val="18"/>
                <w:szCs w:val="18"/>
              </w:rPr>
            </w:pPr>
            <w:r w:rsidRPr="0067306A">
              <w:rPr>
                <w:sz w:val="18"/>
                <w:szCs w:val="18"/>
              </w:rPr>
              <w:t>-</w:t>
            </w:r>
          </w:p>
        </w:tc>
        <w:tc>
          <w:tcPr>
            <w:tcW w:w="993" w:type="dxa"/>
            <w:shd w:val="clear" w:color="auto" w:fill="auto"/>
            <w:noWrap/>
            <w:vAlign w:val="center"/>
            <w:hideMark/>
          </w:tcPr>
          <w:p w:rsidR="00347ACA" w:rsidRPr="0067306A" w:rsidRDefault="00347ACA" w:rsidP="0067306A">
            <w:pPr>
              <w:jc w:val="center"/>
              <w:rPr>
                <w:sz w:val="18"/>
                <w:szCs w:val="18"/>
              </w:rPr>
            </w:pPr>
            <w:r w:rsidRPr="0067306A">
              <w:rPr>
                <w:sz w:val="18"/>
                <w:szCs w:val="18"/>
              </w:rPr>
              <w:t>-</w:t>
            </w:r>
          </w:p>
        </w:tc>
        <w:tc>
          <w:tcPr>
            <w:tcW w:w="1134" w:type="dxa"/>
            <w:shd w:val="clear" w:color="auto" w:fill="auto"/>
            <w:noWrap/>
            <w:vAlign w:val="center"/>
            <w:hideMark/>
          </w:tcPr>
          <w:p w:rsidR="00347ACA" w:rsidRPr="0067306A" w:rsidRDefault="00347ACA" w:rsidP="0067306A">
            <w:pPr>
              <w:jc w:val="center"/>
              <w:rPr>
                <w:sz w:val="18"/>
                <w:szCs w:val="18"/>
              </w:rPr>
            </w:pPr>
            <w:r w:rsidRPr="0067306A">
              <w:rPr>
                <w:sz w:val="18"/>
                <w:szCs w:val="18"/>
              </w:rPr>
              <w:t>-</w:t>
            </w:r>
          </w:p>
        </w:tc>
        <w:tc>
          <w:tcPr>
            <w:tcW w:w="1133" w:type="dxa"/>
            <w:shd w:val="clear" w:color="auto" w:fill="auto"/>
            <w:noWrap/>
            <w:vAlign w:val="center"/>
            <w:hideMark/>
          </w:tcPr>
          <w:p w:rsidR="00347ACA" w:rsidRPr="0067306A" w:rsidRDefault="00347ACA" w:rsidP="0067306A">
            <w:pPr>
              <w:jc w:val="center"/>
              <w:rPr>
                <w:sz w:val="18"/>
                <w:szCs w:val="18"/>
              </w:rPr>
            </w:pPr>
            <w:r w:rsidRPr="0067306A">
              <w:rPr>
                <w:sz w:val="18"/>
                <w:szCs w:val="18"/>
              </w:rPr>
              <w:t>-</w:t>
            </w:r>
          </w:p>
        </w:tc>
        <w:tc>
          <w:tcPr>
            <w:tcW w:w="850" w:type="dxa"/>
            <w:shd w:val="clear" w:color="auto" w:fill="auto"/>
            <w:noWrap/>
            <w:vAlign w:val="center"/>
            <w:hideMark/>
          </w:tcPr>
          <w:p w:rsidR="00347ACA" w:rsidRPr="0067306A" w:rsidRDefault="00347ACA" w:rsidP="0067306A">
            <w:pPr>
              <w:jc w:val="center"/>
              <w:rPr>
                <w:sz w:val="18"/>
                <w:szCs w:val="18"/>
              </w:rPr>
            </w:pPr>
            <w:r w:rsidRPr="0067306A">
              <w:rPr>
                <w:sz w:val="18"/>
                <w:szCs w:val="18"/>
              </w:rPr>
              <w:t>-</w:t>
            </w:r>
          </w:p>
        </w:tc>
        <w:tc>
          <w:tcPr>
            <w:tcW w:w="709" w:type="dxa"/>
            <w:shd w:val="clear" w:color="auto" w:fill="auto"/>
            <w:noWrap/>
            <w:vAlign w:val="center"/>
            <w:hideMark/>
          </w:tcPr>
          <w:p w:rsidR="00347ACA" w:rsidRPr="0067306A" w:rsidRDefault="00347ACA" w:rsidP="0067306A">
            <w:pPr>
              <w:jc w:val="center"/>
              <w:rPr>
                <w:rFonts w:ascii="Arial CYR" w:hAnsi="Arial CYR" w:cs="Arial CYR"/>
                <w:sz w:val="18"/>
                <w:szCs w:val="18"/>
              </w:rPr>
            </w:pPr>
            <w:r w:rsidRPr="0067306A">
              <w:rPr>
                <w:sz w:val="18"/>
                <w:szCs w:val="18"/>
              </w:rPr>
              <w:t>-</w:t>
            </w:r>
          </w:p>
        </w:tc>
        <w:tc>
          <w:tcPr>
            <w:tcW w:w="709" w:type="dxa"/>
            <w:shd w:val="clear" w:color="auto" w:fill="auto"/>
            <w:noWrap/>
            <w:vAlign w:val="center"/>
            <w:hideMark/>
          </w:tcPr>
          <w:p w:rsidR="00347ACA" w:rsidRPr="0067306A" w:rsidRDefault="00347ACA" w:rsidP="0067306A">
            <w:pPr>
              <w:jc w:val="center"/>
              <w:rPr>
                <w:rFonts w:ascii="Arial CYR" w:hAnsi="Arial CYR" w:cs="Arial CYR"/>
                <w:sz w:val="18"/>
                <w:szCs w:val="18"/>
              </w:rPr>
            </w:pPr>
            <w:r w:rsidRPr="0067306A">
              <w:rPr>
                <w:sz w:val="18"/>
                <w:szCs w:val="18"/>
              </w:rPr>
              <w:t>-</w:t>
            </w:r>
          </w:p>
        </w:tc>
      </w:tr>
      <w:tr w:rsidR="00347ACA" w:rsidRPr="00347ACA" w:rsidTr="0067306A">
        <w:trPr>
          <w:trHeight w:val="255"/>
        </w:trPr>
        <w:tc>
          <w:tcPr>
            <w:tcW w:w="964" w:type="dxa"/>
            <w:vMerge/>
            <w:shd w:val="clear" w:color="auto" w:fill="auto"/>
            <w:noWrap/>
            <w:vAlign w:val="center"/>
            <w:hideMark/>
          </w:tcPr>
          <w:p w:rsidR="00347ACA" w:rsidRPr="00347ACA" w:rsidRDefault="00347ACA" w:rsidP="00347ACA">
            <w:pPr>
              <w:rPr>
                <w:sz w:val="18"/>
                <w:szCs w:val="18"/>
              </w:rPr>
            </w:pPr>
          </w:p>
        </w:tc>
        <w:tc>
          <w:tcPr>
            <w:tcW w:w="992" w:type="dxa"/>
            <w:vMerge/>
            <w:shd w:val="clear" w:color="auto" w:fill="auto"/>
            <w:vAlign w:val="center"/>
            <w:hideMark/>
          </w:tcPr>
          <w:p w:rsidR="00347ACA" w:rsidRPr="00347ACA" w:rsidRDefault="00347ACA" w:rsidP="00347ACA">
            <w:pPr>
              <w:rPr>
                <w:sz w:val="20"/>
                <w:szCs w:val="20"/>
              </w:rPr>
            </w:pPr>
          </w:p>
        </w:tc>
        <w:tc>
          <w:tcPr>
            <w:tcW w:w="1134" w:type="dxa"/>
            <w:vMerge/>
            <w:shd w:val="clear" w:color="auto" w:fill="auto"/>
            <w:vAlign w:val="center"/>
            <w:hideMark/>
          </w:tcPr>
          <w:p w:rsidR="00347ACA" w:rsidRPr="00347ACA" w:rsidRDefault="00347ACA" w:rsidP="00347ACA">
            <w:pPr>
              <w:rPr>
                <w:sz w:val="18"/>
                <w:szCs w:val="18"/>
              </w:rPr>
            </w:pPr>
          </w:p>
        </w:tc>
        <w:tc>
          <w:tcPr>
            <w:tcW w:w="1134" w:type="dxa"/>
            <w:shd w:val="clear" w:color="auto" w:fill="auto"/>
            <w:noWrap/>
            <w:hideMark/>
          </w:tcPr>
          <w:p w:rsidR="00347ACA" w:rsidRPr="00347ACA" w:rsidRDefault="00347ACA" w:rsidP="00347ACA">
            <w:pPr>
              <w:rPr>
                <w:sz w:val="18"/>
                <w:szCs w:val="18"/>
              </w:rPr>
            </w:pPr>
            <w:r w:rsidRPr="00347ACA">
              <w:rPr>
                <w:sz w:val="18"/>
                <w:szCs w:val="18"/>
              </w:rPr>
              <w:t>бюджет района</w:t>
            </w:r>
          </w:p>
        </w:tc>
        <w:tc>
          <w:tcPr>
            <w:tcW w:w="567" w:type="dxa"/>
            <w:shd w:val="clear" w:color="auto" w:fill="auto"/>
            <w:vAlign w:val="center"/>
            <w:hideMark/>
          </w:tcPr>
          <w:p w:rsidR="00347ACA" w:rsidRPr="00347ACA" w:rsidRDefault="00347ACA" w:rsidP="00347ACA">
            <w:pPr>
              <w:rPr>
                <w:sz w:val="18"/>
                <w:szCs w:val="18"/>
              </w:rPr>
            </w:pPr>
            <w:r w:rsidRPr="00347ACA">
              <w:rPr>
                <w:sz w:val="18"/>
                <w:szCs w:val="18"/>
              </w:rPr>
              <w:t>х</w:t>
            </w:r>
          </w:p>
        </w:tc>
        <w:tc>
          <w:tcPr>
            <w:tcW w:w="1500" w:type="dxa"/>
            <w:shd w:val="clear" w:color="auto" w:fill="auto"/>
            <w:noWrap/>
            <w:vAlign w:val="center"/>
            <w:hideMark/>
          </w:tcPr>
          <w:p w:rsidR="00347ACA" w:rsidRPr="0067306A" w:rsidRDefault="00347ACA" w:rsidP="0067306A">
            <w:pPr>
              <w:jc w:val="center"/>
              <w:rPr>
                <w:sz w:val="18"/>
                <w:szCs w:val="18"/>
              </w:rPr>
            </w:pPr>
            <w:r w:rsidRPr="0067306A">
              <w:rPr>
                <w:sz w:val="18"/>
                <w:szCs w:val="18"/>
              </w:rPr>
              <w:t>108 741,62</w:t>
            </w:r>
          </w:p>
        </w:tc>
        <w:tc>
          <w:tcPr>
            <w:tcW w:w="1320" w:type="dxa"/>
            <w:shd w:val="clear" w:color="auto" w:fill="auto"/>
            <w:noWrap/>
            <w:vAlign w:val="center"/>
            <w:hideMark/>
          </w:tcPr>
          <w:p w:rsidR="00347ACA" w:rsidRPr="0067306A" w:rsidRDefault="00347ACA" w:rsidP="0067306A">
            <w:pPr>
              <w:jc w:val="center"/>
              <w:rPr>
                <w:sz w:val="18"/>
                <w:szCs w:val="18"/>
              </w:rPr>
            </w:pPr>
            <w:r w:rsidRPr="0067306A">
              <w:rPr>
                <w:sz w:val="18"/>
                <w:szCs w:val="18"/>
              </w:rPr>
              <w:t>108 741,62</w:t>
            </w:r>
          </w:p>
        </w:tc>
        <w:tc>
          <w:tcPr>
            <w:tcW w:w="1008" w:type="dxa"/>
            <w:shd w:val="clear" w:color="auto" w:fill="auto"/>
            <w:noWrap/>
            <w:vAlign w:val="center"/>
            <w:hideMark/>
          </w:tcPr>
          <w:p w:rsidR="00347ACA" w:rsidRPr="0067306A" w:rsidRDefault="00347ACA" w:rsidP="0067306A">
            <w:pPr>
              <w:jc w:val="center"/>
              <w:rPr>
                <w:sz w:val="18"/>
                <w:szCs w:val="18"/>
              </w:rPr>
            </w:pPr>
            <w:r w:rsidRPr="0067306A">
              <w:rPr>
                <w:sz w:val="18"/>
                <w:szCs w:val="18"/>
              </w:rPr>
              <w:t>-</w:t>
            </w:r>
          </w:p>
        </w:tc>
        <w:tc>
          <w:tcPr>
            <w:tcW w:w="1134" w:type="dxa"/>
            <w:shd w:val="clear" w:color="auto" w:fill="auto"/>
            <w:noWrap/>
            <w:vAlign w:val="center"/>
            <w:hideMark/>
          </w:tcPr>
          <w:p w:rsidR="00347ACA" w:rsidRPr="0067306A" w:rsidRDefault="00347ACA" w:rsidP="0067306A">
            <w:pPr>
              <w:jc w:val="center"/>
              <w:rPr>
                <w:sz w:val="18"/>
                <w:szCs w:val="18"/>
              </w:rPr>
            </w:pPr>
            <w:r w:rsidRPr="0067306A">
              <w:rPr>
                <w:sz w:val="18"/>
                <w:szCs w:val="18"/>
              </w:rPr>
              <w:t>-</w:t>
            </w:r>
          </w:p>
        </w:tc>
        <w:tc>
          <w:tcPr>
            <w:tcW w:w="993" w:type="dxa"/>
            <w:shd w:val="clear" w:color="auto" w:fill="auto"/>
            <w:noWrap/>
            <w:vAlign w:val="center"/>
            <w:hideMark/>
          </w:tcPr>
          <w:p w:rsidR="00347ACA" w:rsidRPr="0067306A" w:rsidRDefault="00347ACA" w:rsidP="0067306A">
            <w:pPr>
              <w:jc w:val="center"/>
              <w:rPr>
                <w:sz w:val="18"/>
                <w:szCs w:val="18"/>
              </w:rPr>
            </w:pPr>
            <w:r w:rsidRPr="0067306A">
              <w:rPr>
                <w:sz w:val="18"/>
                <w:szCs w:val="18"/>
              </w:rPr>
              <w:t>-</w:t>
            </w:r>
          </w:p>
        </w:tc>
        <w:tc>
          <w:tcPr>
            <w:tcW w:w="1134" w:type="dxa"/>
            <w:shd w:val="clear" w:color="auto" w:fill="auto"/>
            <w:noWrap/>
            <w:vAlign w:val="center"/>
            <w:hideMark/>
          </w:tcPr>
          <w:p w:rsidR="00347ACA" w:rsidRPr="0067306A" w:rsidRDefault="00347ACA" w:rsidP="0067306A">
            <w:pPr>
              <w:jc w:val="center"/>
              <w:rPr>
                <w:sz w:val="18"/>
                <w:szCs w:val="18"/>
              </w:rPr>
            </w:pPr>
            <w:r w:rsidRPr="0067306A">
              <w:rPr>
                <w:sz w:val="18"/>
                <w:szCs w:val="18"/>
              </w:rPr>
              <w:t>-</w:t>
            </w:r>
          </w:p>
        </w:tc>
        <w:tc>
          <w:tcPr>
            <w:tcW w:w="1133" w:type="dxa"/>
            <w:shd w:val="clear" w:color="auto" w:fill="auto"/>
            <w:noWrap/>
            <w:vAlign w:val="center"/>
            <w:hideMark/>
          </w:tcPr>
          <w:p w:rsidR="00347ACA" w:rsidRPr="0067306A" w:rsidRDefault="00347ACA" w:rsidP="0067306A">
            <w:pPr>
              <w:jc w:val="center"/>
              <w:rPr>
                <w:sz w:val="18"/>
                <w:szCs w:val="18"/>
              </w:rPr>
            </w:pPr>
            <w:r w:rsidRPr="0067306A">
              <w:rPr>
                <w:sz w:val="18"/>
                <w:szCs w:val="18"/>
              </w:rPr>
              <w:t>-</w:t>
            </w:r>
          </w:p>
        </w:tc>
        <w:tc>
          <w:tcPr>
            <w:tcW w:w="850" w:type="dxa"/>
            <w:shd w:val="clear" w:color="auto" w:fill="auto"/>
            <w:noWrap/>
            <w:vAlign w:val="center"/>
            <w:hideMark/>
          </w:tcPr>
          <w:p w:rsidR="00347ACA" w:rsidRPr="0067306A" w:rsidRDefault="00347ACA" w:rsidP="0067306A">
            <w:pPr>
              <w:jc w:val="center"/>
              <w:rPr>
                <w:sz w:val="18"/>
                <w:szCs w:val="18"/>
              </w:rPr>
            </w:pPr>
            <w:r w:rsidRPr="0067306A">
              <w:rPr>
                <w:sz w:val="18"/>
                <w:szCs w:val="18"/>
              </w:rPr>
              <w:t>-</w:t>
            </w:r>
          </w:p>
        </w:tc>
        <w:tc>
          <w:tcPr>
            <w:tcW w:w="709" w:type="dxa"/>
            <w:shd w:val="clear" w:color="auto" w:fill="auto"/>
            <w:noWrap/>
            <w:vAlign w:val="center"/>
            <w:hideMark/>
          </w:tcPr>
          <w:p w:rsidR="00347ACA" w:rsidRPr="0067306A" w:rsidRDefault="00347ACA" w:rsidP="0067306A">
            <w:pPr>
              <w:jc w:val="center"/>
              <w:rPr>
                <w:rFonts w:ascii="Arial CYR" w:hAnsi="Arial CYR" w:cs="Arial CYR"/>
                <w:sz w:val="18"/>
                <w:szCs w:val="18"/>
              </w:rPr>
            </w:pPr>
            <w:r w:rsidRPr="0067306A">
              <w:rPr>
                <w:sz w:val="18"/>
                <w:szCs w:val="18"/>
              </w:rPr>
              <w:t>-</w:t>
            </w:r>
          </w:p>
        </w:tc>
        <w:tc>
          <w:tcPr>
            <w:tcW w:w="709" w:type="dxa"/>
            <w:shd w:val="clear" w:color="auto" w:fill="auto"/>
            <w:noWrap/>
            <w:vAlign w:val="center"/>
            <w:hideMark/>
          </w:tcPr>
          <w:p w:rsidR="00347ACA" w:rsidRPr="0067306A" w:rsidRDefault="00347ACA" w:rsidP="0067306A">
            <w:pPr>
              <w:jc w:val="center"/>
              <w:rPr>
                <w:rFonts w:ascii="Arial CYR" w:hAnsi="Arial CYR" w:cs="Arial CYR"/>
                <w:sz w:val="18"/>
                <w:szCs w:val="18"/>
              </w:rPr>
            </w:pPr>
            <w:r w:rsidRPr="0067306A">
              <w:rPr>
                <w:sz w:val="18"/>
                <w:szCs w:val="18"/>
              </w:rPr>
              <w:t>-</w:t>
            </w:r>
          </w:p>
        </w:tc>
      </w:tr>
      <w:tr w:rsidR="00347ACA" w:rsidRPr="00347ACA" w:rsidTr="0067306A">
        <w:trPr>
          <w:trHeight w:val="335"/>
        </w:trPr>
        <w:tc>
          <w:tcPr>
            <w:tcW w:w="3090" w:type="dxa"/>
            <w:gridSpan w:val="3"/>
            <w:vMerge w:val="restart"/>
            <w:vAlign w:val="center"/>
          </w:tcPr>
          <w:p w:rsidR="00347ACA" w:rsidRPr="0067306A" w:rsidRDefault="00347ACA" w:rsidP="00347ACA">
            <w:pPr>
              <w:rPr>
                <w:bCs/>
                <w:sz w:val="18"/>
                <w:szCs w:val="18"/>
              </w:rPr>
            </w:pPr>
            <w:r w:rsidRPr="0067306A">
              <w:rPr>
                <w:bCs/>
                <w:sz w:val="18"/>
                <w:szCs w:val="18"/>
              </w:rPr>
              <w:t>Итого по мероприятию 1.1</w:t>
            </w:r>
          </w:p>
        </w:tc>
        <w:tc>
          <w:tcPr>
            <w:tcW w:w="1134" w:type="dxa"/>
            <w:shd w:val="clear" w:color="auto" w:fill="auto"/>
            <w:vAlign w:val="center"/>
          </w:tcPr>
          <w:p w:rsidR="00347ACA" w:rsidRPr="0067306A" w:rsidRDefault="00347ACA" w:rsidP="00347ACA">
            <w:pPr>
              <w:rPr>
                <w:bCs/>
                <w:sz w:val="18"/>
                <w:szCs w:val="18"/>
              </w:rPr>
            </w:pPr>
            <w:r w:rsidRPr="0067306A">
              <w:rPr>
                <w:bCs/>
                <w:sz w:val="18"/>
                <w:szCs w:val="18"/>
              </w:rPr>
              <w:t>всего</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center"/>
          </w:tcPr>
          <w:p w:rsidR="00347ACA" w:rsidRPr="0067306A" w:rsidRDefault="00347ACA" w:rsidP="0067306A">
            <w:pPr>
              <w:jc w:val="center"/>
              <w:rPr>
                <w:bCs/>
                <w:sz w:val="18"/>
                <w:szCs w:val="18"/>
              </w:rPr>
            </w:pPr>
            <w:r w:rsidRPr="0067306A">
              <w:rPr>
                <w:bCs/>
                <w:sz w:val="18"/>
                <w:szCs w:val="18"/>
              </w:rPr>
              <w:t>108 741,62</w:t>
            </w:r>
          </w:p>
        </w:tc>
        <w:tc>
          <w:tcPr>
            <w:tcW w:w="1320" w:type="dxa"/>
            <w:shd w:val="clear" w:color="auto" w:fill="auto"/>
            <w:noWrap/>
            <w:vAlign w:val="center"/>
          </w:tcPr>
          <w:p w:rsidR="00347ACA" w:rsidRPr="0067306A" w:rsidRDefault="00347ACA" w:rsidP="0067306A">
            <w:pPr>
              <w:jc w:val="center"/>
              <w:rPr>
                <w:bCs/>
                <w:sz w:val="18"/>
                <w:szCs w:val="18"/>
              </w:rPr>
            </w:pPr>
            <w:r w:rsidRPr="0067306A">
              <w:rPr>
                <w:bCs/>
                <w:sz w:val="18"/>
                <w:szCs w:val="18"/>
              </w:rPr>
              <w:t>108 741,62</w:t>
            </w:r>
          </w:p>
        </w:tc>
        <w:tc>
          <w:tcPr>
            <w:tcW w:w="1008" w:type="dxa"/>
            <w:shd w:val="clear" w:color="auto" w:fill="auto"/>
            <w:noWrap/>
            <w:vAlign w:val="center"/>
          </w:tcPr>
          <w:p w:rsidR="00347ACA" w:rsidRPr="0067306A" w:rsidRDefault="00347ACA" w:rsidP="0067306A">
            <w:pPr>
              <w:jc w:val="center"/>
              <w:rPr>
                <w:bCs/>
                <w:sz w:val="18"/>
                <w:szCs w:val="18"/>
              </w:rPr>
            </w:pPr>
            <w:r w:rsidRPr="0067306A">
              <w:rPr>
                <w:bCs/>
                <w:sz w:val="18"/>
                <w:szCs w:val="18"/>
              </w:rPr>
              <w:t>-</w:t>
            </w:r>
          </w:p>
        </w:tc>
        <w:tc>
          <w:tcPr>
            <w:tcW w:w="1134" w:type="dxa"/>
            <w:shd w:val="clear" w:color="auto" w:fill="auto"/>
            <w:noWrap/>
            <w:vAlign w:val="center"/>
          </w:tcPr>
          <w:p w:rsidR="00347ACA" w:rsidRPr="0067306A" w:rsidRDefault="00347ACA" w:rsidP="0067306A">
            <w:pPr>
              <w:jc w:val="center"/>
              <w:rPr>
                <w:bCs/>
                <w:sz w:val="18"/>
                <w:szCs w:val="18"/>
              </w:rPr>
            </w:pPr>
            <w:r w:rsidRPr="0067306A">
              <w:rPr>
                <w:bCs/>
                <w:sz w:val="18"/>
                <w:szCs w:val="18"/>
              </w:rPr>
              <w:t>-</w:t>
            </w:r>
          </w:p>
        </w:tc>
        <w:tc>
          <w:tcPr>
            <w:tcW w:w="993" w:type="dxa"/>
            <w:shd w:val="clear" w:color="auto" w:fill="auto"/>
            <w:noWrap/>
            <w:vAlign w:val="center"/>
          </w:tcPr>
          <w:p w:rsidR="00347ACA" w:rsidRPr="0067306A" w:rsidRDefault="00347ACA" w:rsidP="0067306A">
            <w:pPr>
              <w:jc w:val="center"/>
              <w:rPr>
                <w:bCs/>
                <w:sz w:val="18"/>
                <w:szCs w:val="18"/>
              </w:rPr>
            </w:pPr>
            <w:r w:rsidRPr="0067306A">
              <w:rPr>
                <w:bCs/>
                <w:sz w:val="18"/>
                <w:szCs w:val="18"/>
              </w:rPr>
              <w:t>-</w:t>
            </w:r>
          </w:p>
        </w:tc>
        <w:tc>
          <w:tcPr>
            <w:tcW w:w="1134" w:type="dxa"/>
            <w:shd w:val="clear" w:color="auto" w:fill="auto"/>
            <w:noWrap/>
            <w:vAlign w:val="center"/>
          </w:tcPr>
          <w:p w:rsidR="00347ACA" w:rsidRPr="0067306A" w:rsidRDefault="00347ACA" w:rsidP="0067306A">
            <w:pPr>
              <w:jc w:val="center"/>
              <w:rPr>
                <w:bCs/>
                <w:sz w:val="18"/>
                <w:szCs w:val="18"/>
              </w:rPr>
            </w:pPr>
            <w:r w:rsidRPr="0067306A">
              <w:rPr>
                <w:bCs/>
                <w:sz w:val="18"/>
                <w:szCs w:val="18"/>
              </w:rPr>
              <w:t>-</w:t>
            </w:r>
          </w:p>
        </w:tc>
        <w:tc>
          <w:tcPr>
            <w:tcW w:w="1133" w:type="dxa"/>
            <w:shd w:val="clear" w:color="auto" w:fill="auto"/>
            <w:noWrap/>
            <w:vAlign w:val="center"/>
          </w:tcPr>
          <w:p w:rsidR="00347ACA" w:rsidRPr="0067306A" w:rsidRDefault="00347ACA" w:rsidP="0067306A">
            <w:pPr>
              <w:jc w:val="center"/>
              <w:rPr>
                <w:bCs/>
                <w:sz w:val="18"/>
                <w:szCs w:val="18"/>
              </w:rPr>
            </w:pPr>
            <w:r w:rsidRPr="0067306A">
              <w:rPr>
                <w:bCs/>
                <w:sz w:val="18"/>
                <w:szCs w:val="18"/>
              </w:rPr>
              <w:t>-</w:t>
            </w:r>
          </w:p>
        </w:tc>
        <w:tc>
          <w:tcPr>
            <w:tcW w:w="850" w:type="dxa"/>
            <w:shd w:val="clear" w:color="auto" w:fill="auto"/>
            <w:noWrap/>
            <w:vAlign w:val="center"/>
          </w:tcPr>
          <w:p w:rsidR="00347ACA" w:rsidRPr="0067306A" w:rsidRDefault="00347ACA" w:rsidP="0067306A">
            <w:pPr>
              <w:jc w:val="center"/>
              <w:rPr>
                <w:bCs/>
                <w:sz w:val="18"/>
                <w:szCs w:val="18"/>
              </w:rPr>
            </w:pPr>
            <w:r w:rsidRPr="0067306A">
              <w:rPr>
                <w:bCs/>
                <w:sz w:val="18"/>
                <w:szCs w:val="18"/>
              </w:rPr>
              <w:t>-</w:t>
            </w: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70"/>
        </w:trPr>
        <w:tc>
          <w:tcPr>
            <w:tcW w:w="3090" w:type="dxa"/>
            <w:gridSpan w:val="3"/>
            <w:vMerge/>
            <w:vAlign w:val="center"/>
          </w:tcPr>
          <w:p w:rsidR="00347ACA" w:rsidRPr="0067306A" w:rsidRDefault="00347ACA" w:rsidP="00347ACA">
            <w:pPr>
              <w:rPr>
                <w:sz w:val="18"/>
                <w:szCs w:val="18"/>
              </w:rPr>
            </w:pPr>
          </w:p>
        </w:tc>
        <w:tc>
          <w:tcPr>
            <w:tcW w:w="1134" w:type="dxa"/>
            <w:shd w:val="clear" w:color="auto" w:fill="auto"/>
          </w:tcPr>
          <w:p w:rsidR="00347ACA" w:rsidRPr="0067306A" w:rsidRDefault="00347ACA" w:rsidP="00347ACA">
            <w:pPr>
              <w:rPr>
                <w:sz w:val="18"/>
                <w:szCs w:val="18"/>
              </w:rPr>
            </w:pPr>
            <w:r w:rsidRPr="0067306A">
              <w:rPr>
                <w:bCs/>
                <w:sz w:val="18"/>
                <w:szCs w:val="18"/>
              </w:rPr>
              <w:t>бюджет автономного округа</w:t>
            </w:r>
          </w:p>
        </w:tc>
        <w:tc>
          <w:tcPr>
            <w:tcW w:w="567" w:type="dxa"/>
            <w:vAlign w:val="bottom"/>
          </w:tcPr>
          <w:p w:rsidR="00347ACA" w:rsidRPr="00347ACA" w:rsidRDefault="00347ACA" w:rsidP="00347ACA">
            <w:pPr>
              <w:rPr>
                <w:sz w:val="18"/>
                <w:szCs w:val="18"/>
              </w:rPr>
            </w:pPr>
            <w:r w:rsidRPr="00347ACA">
              <w:rPr>
                <w:sz w:val="18"/>
                <w:szCs w:val="18"/>
              </w:rPr>
              <w:t>х</w:t>
            </w:r>
          </w:p>
        </w:tc>
        <w:tc>
          <w:tcPr>
            <w:tcW w:w="1500" w:type="dxa"/>
            <w:shd w:val="clear" w:color="auto" w:fill="auto"/>
            <w:noWrap/>
            <w:vAlign w:val="center"/>
          </w:tcPr>
          <w:p w:rsidR="00347ACA" w:rsidRPr="0067306A" w:rsidRDefault="00347ACA" w:rsidP="0067306A">
            <w:pPr>
              <w:jc w:val="center"/>
              <w:rPr>
                <w:sz w:val="18"/>
                <w:szCs w:val="18"/>
              </w:rPr>
            </w:pPr>
            <w:r w:rsidRPr="0067306A">
              <w:rPr>
                <w:bCs/>
                <w:sz w:val="18"/>
                <w:szCs w:val="18"/>
              </w:rPr>
              <w:t>-</w:t>
            </w:r>
          </w:p>
        </w:tc>
        <w:tc>
          <w:tcPr>
            <w:tcW w:w="1320" w:type="dxa"/>
            <w:shd w:val="clear" w:color="auto" w:fill="auto"/>
            <w:noWrap/>
            <w:vAlign w:val="center"/>
          </w:tcPr>
          <w:p w:rsidR="00347ACA" w:rsidRPr="0067306A" w:rsidRDefault="00347ACA" w:rsidP="0067306A">
            <w:pPr>
              <w:jc w:val="center"/>
              <w:rPr>
                <w:sz w:val="18"/>
                <w:szCs w:val="18"/>
              </w:rPr>
            </w:pPr>
            <w:r w:rsidRPr="0067306A">
              <w:rPr>
                <w:bCs/>
                <w:sz w:val="18"/>
                <w:szCs w:val="18"/>
              </w:rPr>
              <w:t>-</w:t>
            </w:r>
          </w:p>
        </w:tc>
        <w:tc>
          <w:tcPr>
            <w:tcW w:w="1008" w:type="dxa"/>
            <w:shd w:val="clear" w:color="auto" w:fill="auto"/>
            <w:noWrap/>
            <w:vAlign w:val="center"/>
          </w:tcPr>
          <w:p w:rsidR="00347ACA" w:rsidRPr="0067306A" w:rsidRDefault="00347ACA" w:rsidP="0067306A">
            <w:pPr>
              <w:jc w:val="center"/>
              <w:rPr>
                <w:sz w:val="18"/>
                <w:szCs w:val="18"/>
              </w:rPr>
            </w:pPr>
            <w:r w:rsidRPr="0067306A">
              <w:rPr>
                <w:bCs/>
                <w:sz w:val="18"/>
                <w:szCs w:val="18"/>
              </w:rPr>
              <w:t>-</w:t>
            </w:r>
          </w:p>
        </w:tc>
        <w:tc>
          <w:tcPr>
            <w:tcW w:w="1134" w:type="dxa"/>
            <w:shd w:val="clear" w:color="auto" w:fill="auto"/>
            <w:noWrap/>
            <w:vAlign w:val="center"/>
          </w:tcPr>
          <w:p w:rsidR="00347ACA" w:rsidRPr="0067306A" w:rsidRDefault="00347ACA" w:rsidP="0067306A">
            <w:pPr>
              <w:jc w:val="center"/>
              <w:rPr>
                <w:sz w:val="18"/>
                <w:szCs w:val="18"/>
              </w:rPr>
            </w:pPr>
            <w:r w:rsidRPr="0067306A">
              <w:rPr>
                <w:bCs/>
                <w:sz w:val="18"/>
                <w:szCs w:val="18"/>
              </w:rPr>
              <w:t>-</w:t>
            </w:r>
          </w:p>
        </w:tc>
        <w:tc>
          <w:tcPr>
            <w:tcW w:w="993" w:type="dxa"/>
            <w:shd w:val="clear" w:color="auto" w:fill="auto"/>
            <w:noWrap/>
            <w:vAlign w:val="center"/>
          </w:tcPr>
          <w:p w:rsidR="00347ACA" w:rsidRPr="0067306A" w:rsidRDefault="00347ACA" w:rsidP="0067306A">
            <w:pPr>
              <w:jc w:val="center"/>
              <w:rPr>
                <w:sz w:val="18"/>
                <w:szCs w:val="18"/>
              </w:rPr>
            </w:pPr>
            <w:r w:rsidRPr="0067306A">
              <w:rPr>
                <w:bCs/>
                <w:sz w:val="18"/>
                <w:szCs w:val="18"/>
              </w:rPr>
              <w:t>-</w:t>
            </w:r>
          </w:p>
        </w:tc>
        <w:tc>
          <w:tcPr>
            <w:tcW w:w="1134" w:type="dxa"/>
            <w:shd w:val="clear" w:color="auto" w:fill="auto"/>
            <w:noWrap/>
            <w:vAlign w:val="center"/>
          </w:tcPr>
          <w:p w:rsidR="00347ACA" w:rsidRPr="0067306A" w:rsidRDefault="00347ACA" w:rsidP="0067306A">
            <w:pPr>
              <w:jc w:val="center"/>
              <w:rPr>
                <w:sz w:val="18"/>
                <w:szCs w:val="18"/>
              </w:rPr>
            </w:pPr>
            <w:r w:rsidRPr="0067306A">
              <w:rPr>
                <w:bCs/>
                <w:sz w:val="18"/>
                <w:szCs w:val="18"/>
              </w:rPr>
              <w:t>-</w:t>
            </w:r>
          </w:p>
        </w:tc>
        <w:tc>
          <w:tcPr>
            <w:tcW w:w="1133" w:type="dxa"/>
            <w:shd w:val="clear" w:color="auto" w:fill="auto"/>
            <w:noWrap/>
            <w:vAlign w:val="center"/>
          </w:tcPr>
          <w:p w:rsidR="00347ACA" w:rsidRPr="0067306A" w:rsidRDefault="00347ACA" w:rsidP="0067306A">
            <w:pPr>
              <w:jc w:val="center"/>
              <w:rPr>
                <w:sz w:val="18"/>
                <w:szCs w:val="18"/>
              </w:rPr>
            </w:pPr>
            <w:r w:rsidRPr="0067306A">
              <w:rPr>
                <w:bCs/>
                <w:sz w:val="18"/>
                <w:szCs w:val="18"/>
              </w:rPr>
              <w:t>-</w:t>
            </w:r>
          </w:p>
        </w:tc>
        <w:tc>
          <w:tcPr>
            <w:tcW w:w="850" w:type="dxa"/>
            <w:shd w:val="clear" w:color="auto" w:fill="auto"/>
            <w:noWrap/>
            <w:vAlign w:val="center"/>
          </w:tcPr>
          <w:p w:rsidR="00347ACA" w:rsidRPr="0067306A" w:rsidRDefault="00347ACA" w:rsidP="0067306A">
            <w:pPr>
              <w:jc w:val="center"/>
              <w:rPr>
                <w:sz w:val="18"/>
                <w:szCs w:val="18"/>
              </w:rPr>
            </w:pPr>
            <w:r w:rsidRPr="0067306A">
              <w:rPr>
                <w:bCs/>
                <w:sz w:val="18"/>
                <w:szCs w:val="18"/>
              </w:rPr>
              <w:t>-</w:t>
            </w: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70"/>
        </w:trPr>
        <w:tc>
          <w:tcPr>
            <w:tcW w:w="3090" w:type="dxa"/>
            <w:gridSpan w:val="3"/>
            <w:vMerge/>
            <w:vAlign w:val="center"/>
          </w:tcPr>
          <w:p w:rsidR="00347ACA" w:rsidRPr="0067306A" w:rsidRDefault="00347ACA" w:rsidP="00347ACA">
            <w:pPr>
              <w:rPr>
                <w:sz w:val="18"/>
                <w:szCs w:val="18"/>
              </w:rPr>
            </w:pPr>
          </w:p>
        </w:tc>
        <w:tc>
          <w:tcPr>
            <w:tcW w:w="1134" w:type="dxa"/>
            <w:shd w:val="clear" w:color="auto" w:fill="auto"/>
          </w:tcPr>
          <w:p w:rsidR="00347ACA" w:rsidRPr="0067306A" w:rsidRDefault="00347ACA" w:rsidP="00347ACA">
            <w:pPr>
              <w:rPr>
                <w:sz w:val="18"/>
                <w:szCs w:val="18"/>
              </w:rPr>
            </w:pPr>
            <w:r w:rsidRPr="0067306A">
              <w:rPr>
                <w:bCs/>
                <w:sz w:val="18"/>
                <w:szCs w:val="18"/>
              </w:rPr>
              <w:t>бюджет района</w:t>
            </w:r>
          </w:p>
        </w:tc>
        <w:tc>
          <w:tcPr>
            <w:tcW w:w="567" w:type="dxa"/>
            <w:vAlign w:val="bottom"/>
          </w:tcPr>
          <w:p w:rsidR="00347ACA" w:rsidRPr="00347ACA" w:rsidRDefault="00347ACA" w:rsidP="00347ACA">
            <w:pPr>
              <w:rPr>
                <w:sz w:val="18"/>
                <w:szCs w:val="18"/>
              </w:rPr>
            </w:pPr>
            <w:r w:rsidRPr="00347ACA">
              <w:rPr>
                <w:sz w:val="18"/>
                <w:szCs w:val="18"/>
              </w:rPr>
              <w:t>х</w:t>
            </w:r>
          </w:p>
        </w:tc>
        <w:tc>
          <w:tcPr>
            <w:tcW w:w="1500" w:type="dxa"/>
            <w:shd w:val="clear" w:color="auto" w:fill="auto"/>
            <w:noWrap/>
            <w:vAlign w:val="center"/>
          </w:tcPr>
          <w:p w:rsidR="00347ACA" w:rsidRPr="0067306A" w:rsidRDefault="00347ACA" w:rsidP="0067306A">
            <w:pPr>
              <w:jc w:val="center"/>
              <w:rPr>
                <w:sz w:val="18"/>
                <w:szCs w:val="18"/>
              </w:rPr>
            </w:pPr>
            <w:r w:rsidRPr="0067306A">
              <w:rPr>
                <w:bCs/>
                <w:sz w:val="18"/>
                <w:szCs w:val="18"/>
              </w:rPr>
              <w:t>108 741,62</w:t>
            </w:r>
          </w:p>
        </w:tc>
        <w:tc>
          <w:tcPr>
            <w:tcW w:w="1320" w:type="dxa"/>
            <w:shd w:val="clear" w:color="auto" w:fill="auto"/>
            <w:noWrap/>
            <w:vAlign w:val="center"/>
          </w:tcPr>
          <w:p w:rsidR="00347ACA" w:rsidRPr="0067306A" w:rsidRDefault="00347ACA" w:rsidP="0067306A">
            <w:pPr>
              <w:jc w:val="center"/>
              <w:rPr>
                <w:sz w:val="18"/>
                <w:szCs w:val="18"/>
              </w:rPr>
            </w:pPr>
            <w:r w:rsidRPr="0067306A">
              <w:rPr>
                <w:bCs/>
                <w:sz w:val="18"/>
                <w:szCs w:val="18"/>
              </w:rPr>
              <w:t>108 741,62</w:t>
            </w:r>
          </w:p>
        </w:tc>
        <w:tc>
          <w:tcPr>
            <w:tcW w:w="1008" w:type="dxa"/>
            <w:shd w:val="clear" w:color="auto" w:fill="auto"/>
            <w:noWrap/>
            <w:vAlign w:val="center"/>
          </w:tcPr>
          <w:p w:rsidR="00347ACA" w:rsidRPr="0067306A" w:rsidRDefault="00347ACA" w:rsidP="0067306A">
            <w:pPr>
              <w:jc w:val="center"/>
              <w:rPr>
                <w:sz w:val="18"/>
                <w:szCs w:val="18"/>
              </w:rPr>
            </w:pPr>
            <w:r w:rsidRPr="0067306A">
              <w:rPr>
                <w:bCs/>
                <w:sz w:val="18"/>
                <w:szCs w:val="18"/>
              </w:rPr>
              <w:t>-</w:t>
            </w:r>
          </w:p>
        </w:tc>
        <w:tc>
          <w:tcPr>
            <w:tcW w:w="1134" w:type="dxa"/>
            <w:shd w:val="clear" w:color="auto" w:fill="auto"/>
            <w:noWrap/>
            <w:vAlign w:val="center"/>
          </w:tcPr>
          <w:p w:rsidR="00347ACA" w:rsidRPr="0067306A" w:rsidRDefault="00347ACA" w:rsidP="0067306A">
            <w:pPr>
              <w:jc w:val="center"/>
              <w:rPr>
                <w:sz w:val="18"/>
                <w:szCs w:val="18"/>
              </w:rPr>
            </w:pPr>
            <w:r w:rsidRPr="0067306A">
              <w:rPr>
                <w:bCs/>
                <w:sz w:val="18"/>
                <w:szCs w:val="18"/>
              </w:rPr>
              <w:t>-</w:t>
            </w:r>
          </w:p>
        </w:tc>
        <w:tc>
          <w:tcPr>
            <w:tcW w:w="993" w:type="dxa"/>
            <w:shd w:val="clear" w:color="auto" w:fill="auto"/>
            <w:noWrap/>
            <w:vAlign w:val="center"/>
          </w:tcPr>
          <w:p w:rsidR="00347ACA" w:rsidRPr="0067306A" w:rsidRDefault="00347ACA" w:rsidP="0067306A">
            <w:pPr>
              <w:jc w:val="center"/>
              <w:rPr>
                <w:sz w:val="18"/>
                <w:szCs w:val="18"/>
              </w:rPr>
            </w:pPr>
            <w:r w:rsidRPr="0067306A">
              <w:rPr>
                <w:bCs/>
                <w:sz w:val="18"/>
                <w:szCs w:val="18"/>
              </w:rPr>
              <w:t>-</w:t>
            </w:r>
          </w:p>
        </w:tc>
        <w:tc>
          <w:tcPr>
            <w:tcW w:w="1134" w:type="dxa"/>
            <w:shd w:val="clear" w:color="auto" w:fill="auto"/>
            <w:noWrap/>
            <w:vAlign w:val="center"/>
          </w:tcPr>
          <w:p w:rsidR="00347ACA" w:rsidRPr="0067306A" w:rsidRDefault="00347ACA" w:rsidP="0067306A">
            <w:pPr>
              <w:jc w:val="center"/>
              <w:rPr>
                <w:sz w:val="18"/>
                <w:szCs w:val="18"/>
              </w:rPr>
            </w:pPr>
            <w:r w:rsidRPr="0067306A">
              <w:rPr>
                <w:bCs/>
                <w:sz w:val="18"/>
                <w:szCs w:val="18"/>
              </w:rPr>
              <w:t>-</w:t>
            </w:r>
          </w:p>
        </w:tc>
        <w:tc>
          <w:tcPr>
            <w:tcW w:w="1133" w:type="dxa"/>
            <w:shd w:val="clear" w:color="auto" w:fill="auto"/>
            <w:noWrap/>
            <w:vAlign w:val="center"/>
          </w:tcPr>
          <w:p w:rsidR="00347ACA" w:rsidRPr="0067306A" w:rsidRDefault="00347ACA" w:rsidP="0067306A">
            <w:pPr>
              <w:jc w:val="center"/>
              <w:rPr>
                <w:sz w:val="18"/>
                <w:szCs w:val="18"/>
              </w:rPr>
            </w:pPr>
            <w:r w:rsidRPr="0067306A">
              <w:rPr>
                <w:bCs/>
                <w:sz w:val="18"/>
                <w:szCs w:val="18"/>
              </w:rPr>
              <w:t>-</w:t>
            </w:r>
          </w:p>
        </w:tc>
        <w:tc>
          <w:tcPr>
            <w:tcW w:w="850" w:type="dxa"/>
            <w:shd w:val="clear" w:color="auto" w:fill="auto"/>
            <w:noWrap/>
            <w:vAlign w:val="center"/>
          </w:tcPr>
          <w:p w:rsidR="00347ACA" w:rsidRPr="0067306A" w:rsidRDefault="00347ACA" w:rsidP="0067306A">
            <w:pPr>
              <w:jc w:val="center"/>
              <w:rPr>
                <w:sz w:val="18"/>
                <w:szCs w:val="18"/>
              </w:rPr>
            </w:pPr>
            <w:r w:rsidRPr="0067306A">
              <w:rPr>
                <w:bCs/>
                <w:sz w:val="18"/>
                <w:szCs w:val="18"/>
              </w:rPr>
              <w:t>-</w:t>
            </w: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320"/>
        </w:trPr>
        <w:tc>
          <w:tcPr>
            <w:tcW w:w="964" w:type="dxa"/>
            <w:vMerge w:val="restart"/>
            <w:vAlign w:val="center"/>
          </w:tcPr>
          <w:p w:rsidR="00347ACA" w:rsidRPr="00347ACA" w:rsidRDefault="00347ACA" w:rsidP="00347ACA">
            <w:pPr>
              <w:jc w:val="center"/>
              <w:rPr>
                <w:sz w:val="18"/>
                <w:szCs w:val="18"/>
              </w:rPr>
            </w:pPr>
            <w:r w:rsidRPr="00347ACA">
              <w:rPr>
                <w:sz w:val="18"/>
                <w:szCs w:val="18"/>
              </w:rPr>
              <w:t>1.2.</w:t>
            </w:r>
          </w:p>
        </w:tc>
        <w:tc>
          <w:tcPr>
            <w:tcW w:w="992" w:type="dxa"/>
            <w:vMerge w:val="restart"/>
            <w:vAlign w:val="center"/>
          </w:tcPr>
          <w:p w:rsidR="00347ACA" w:rsidRPr="00347ACA" w:rsidRDefault="001E46CC" w:rsidP="00347ACA">
            <w:pPr>
              <w:jc w:val="center"/>
              <w:rPr>
                <w:sz w:val="18"/>
                <w:szCs w:val="18"/>
              </w:rPr>
            </w:pPr>
            <w:r>
              <w:rPr>
                <w:sz w:val="18"/>
                <w:szCs w:val="18"/>
              </w:rPr>
              <w:t>Основное мероприятие 1.2: к</w:t>
            </w:r>
            <w:r w:rsidR="00347ACA" w:rsidRPr="00347ACA">
              <w:rPr>
                <w:sz w:val="18"/>
                <w:szCs w:val="18"/>
              </w:rPr>
              <w:t xml:space="preserve">апитальный ремонт (с заменой)  систем теплоснабжения, водоснабжения и водоотведения для подготовки к осенне-зимнему </w:t>
            </w:r>
            <w:r w:rsidR="00347ACA" w:rsidRPr="00347ACA">
              <w:rPr>
                <w:sz w:val="18"/>
                <w:szCs w:val="18"/>
              </w:rPr>
              <w:lastRenderedPageBreak/>
              <w:t>периоду</w:t>
            </w:r>
          </w:p>
        </w:tc>
        <w:tc>
          <w:tcPr>
            <w:tcW w:w="1134" w:type="dxa"/>
            <w:vMerge w:val="restart"/>
            <w:vAlign w:val="center"/>
          </w:tcPr>
          <w:p w:rsidR="00347ACA" w:rsidRPr="00347ACA" w:rsidRDefault="001E46CC" w:rsidP="00347ACA">
            <w:pPr>
              <w:jc w:val="center"/>
              <w:rPr>
                <w:sz w:val="18"/>
                <w:szCs w:val="18"/>
              </w:rPr>
            </w:pPr>
            <w:r>
              <w:rPr>
                <w:sz w:val="18"/>
                <w:szCs w:val="18"/>
              </w:rPr>
              <w:lastRenderedPageBreak/>
              <w:t>муници-пальное казен</w:t>
            </w:r>
            <w:r w:rsidR="00347ACA" w:rsidRPr="00347ACA">
              <w:rPr>
                <w:sz w:val="18"/>
                <w:szCs w:val="18"/>
              </w:rPr>
              <w:t>ное учре</w:t>
            </w:r>
            <w:r>
              <w:rPr>
                <w:sz w:val="18"/>
                <w:szCs w:val="18"/>
              </w:rPr>
              <w:t>-ждение «Управление капи-тального строи</w:t>
            </w:r>
            <w:r w:rsidR="00347ACA" w:rsidRPr="00347ACA">
              <w:rPr>
                <w:sz w:val="18"/>
                <w:szCs w:val="18"/>
              </w:rPr>
              <w:t>тель-ства по за-стройке Нижне-вартов-ского района»</w:t>
            </w:r>
          </w:p>
        </w:tc>
        <w:tc>
          <w:tcPr>
            <w:tcW w:w="1134" w:type="dxa"/>
            <w:shd w:val="clear" w:color="auto" w:fill="auto"/>
            <w:vAlign w:val="center"/>
          </w:tcPr>
          <w:p w:rsidR="00347ACA" w:rsidRPr="00347ACA" w:rsidRDefault="00347ACA" w:rsidP="00347ACA">
            <w:pPr>
              <w:rPr>
                <w:sz w:val="18"/>
                <w:szCs w:val="18"/>
              </w:rPr>
            </w:pPr>
            <w:r w:rsidRPr="00347ACA">
              <w:rPr>
                <w:sz w:val="18"/>
                <w:szCs w:val="18"/>
              </w:rPr>
              <w:t>всего</w:t>
            </w:r>
          </w:p>
        </w:tc>
        <w:tc>
          <w:tcPr>
            <w:tcW w:w="567" w:type="dxa"/>
            <w:vAlign w:val="center"/>
          </w:tcPr>
          <w:p w:rsidR="00347ACA" w:rsidRPr="00347ACA" w:rsidRDefault="00347ACA" w:rsidP="00347ACA">
            <w:pPr>
              <w:jc w:val="center"/>
              <w:rPr>
                <w:sz w:val="18"/>
                <w:szCs w:val="18"/>
              </w:rPr>
            </w:pPr>
            <w:r w:rsidRPr="00347ACA">
              <w:rPr>
                <w:sz w:val="18"/>
                <w:szCs w:val="18"/>
              </w:rPr>
              <w:t xml:space="preserve"> 2.3.10;  2.3.14</w:t>
            </w:r>
          </w:p>
        </w:tc>
        <w:tc>
          <w:tcPr>
            <w:tcW w:w="1500" w:type="dxa"/>
            <w:shd w:val="clear" w:color="auto" w:fill="auto"/>
            <w:noWrap/>
            <w:vAlign w:val="center"/>
          </w:tcPr>
          <w:p w:rsidR="00347ACA" w:rsidRPr="0067306A" w:rsidRDefault="00347ACA" w:rsidP="0067306A">
            <w:pPr>
              <w:jc w:val="center"/>
              <w:rPr>
                <w:sz w:val="18"/>
                <w:szCs w:val="18"/>
              </w:rPr>
            </w:pPr>
            <w:r w:rsidRPr="0067306A">
              <w:rPr>
                <w:sz w:val="18"/>
                <w:szCs w:val="18"/>
              </w:rPr>
              <w:t>270 722,23</w:t>
            </w:r>
          </w:p>
        </w:tc>
        <w:tc>
          <w:tcPr>
            <w:tcW w:w="1320" w:type="dxa"/>
            <w:shd w:val="clear" w:color="auto" w:fill="auto"/>
            <w:noWrap/>
            <w:vAlign w:val="center"/>
          </w:tcPr>
          <w:p w:rsidR="00347ACA" w:rsidRPr="0067306A" w:rsidRDefault="00347ACA" w:rsidP="0067306A">
            <w:pPr>
              <w:jc w:val="center"/>
              <w:rPr>
                <w:sz w:val="18"/>
                <w:szCs w:val="18"/>
              </w:rPr>
            </w:pPr>
            <w:r w:rsidRPr="0067306A">
              <w:rPr>
                <w:sz w:val="18"/>
                <w:szCs w:val="18"/>
              </w:rPr>
              <w:t>90 089,83</w:t>
            </w:r>
          </w:p>
        </w:tc>
        <w:tc>
          <w:tcPr>
            <w:tcW w:w="1008" w:type="dxa"/>
            <w:shd w:val="clear" w:color="auto" w:fill="auto"/>
            <w:noWrap/>
            <w:vAlign w:val="center"/>
          </w:tcPr>
          <w:p w:rsidR="00347ACA" w:rsidRPr="0067306A" w:rsidRDefault="00347ACA" w:rsidP="0067306A">
            <w:pPr>
              <w:jc w:val="center"/>
              <w:rPr>
                <w:sz w:val="18"/>
                <w:szCs w:val="18"/>
              </w:rPr>
            </w:pPr>
            <w:r w:rsidRPr="0067306A">
              <w:rPr>
                <w:sz w:val="18"/>
                <w:szCs w:val="18"/>
              </w:rPr>
              <w:t>20 932,30</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20 192,10</w:t>
            </w:r>
          </w:p>
        </w:tc>
        <w:tc>
          <w:tcPr>
            <w:tcW w:w="993" w:type="dxa"/>
            <w:shd w:val="clear" w:color="auto" w:fill="auto"/>
            <w:noWrap/>
            <w:vAlign w:val="center"/>
          </w:tcPr>
          <w:p w:rsidR="00347ACA" w:rsidRPr="0067306A" w:rsidRDefault="00347ACA" w:rsidP="0067306A">
            <w:pPr>
              <w:jc w:val="center"/>
              <w:rPr>
                <w:sz w:val="18"/>
                <w:szCs w:val="18"/>
              </w:rPr>
            </w:pPr>
            <w:r w:rsidRPr="0067306A">
              <w:rPr>
                <w:sz w:val="18"/>
                <w:szCs w:val="18"/>
              </w:rPr>
              <w:t>13 950,80</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13 950,80</w:t>
            </w:r>
          </w:p>
        </w:tc>
        <w:tc>
          <w:tcPr>
            <w:tcW w:w="1133" w:type="dxa"/>
            <w:shd w:val="clear" w:color="auto" w:fill="auto"/>
            <w:noWrap/>
            <w:vAlign w:val="center"/>
          </w:tcPr>
          <w:p w:rsidR="00347ACA" w:rsidRPr="0067306A" w:rsidRDefault="00347ACA" w:rsidP="0067306A">
            <w:pPr>
              <w:jc w:val="center"/>
              <w:rPr>
                <w:sz w:val="18"/>
                <w:szCs w:val="18"/>
              </w:rPr>
            </w:pPr>
            <w:r w:rsidRPr="0067306A">
              <w:rPr>
                <w:sz w:val="18"/>
                <w:szCs w:val="18"/>
              </w:rPr>
              <w:t>13 950,80</w:t>
            </w:r>
          </w:p>
        </w:tc>
        <w:tc>
          <w:tcPr>
            <w:tcW w:w="850" w:type="dxa"/>
            <w:shd w:val="clear" w:color="auto" w:fill="auto"/>
            <w:noWrap/>
            <w:vAlign w:val="center"/>
          </w:tcPr>
          <w:p w:rsidR="00347ACA" w:rsidRPr="0067306A" w:rsidRDefault="00347ACA" w:rsidP="0067306A">
            <w:pPr>
              <w:jc w:val="center"/>
              <w:rPr>
                <w:sz w:val="18"/>
                <w:szCs w:val="18"/>
              </w:rPr>
            </w:pPr>
            <w:r w:rsidRPr="0067306A">
              <w:rPr>
                <w:sz w:val="18"/>
                <w:szCs w:val="18"/>
              </w:rPr>
              <w:t>13 950,80</w:t>
            </w:r>
          </w:p>
        </w:tc>
        <w:tc>
          <w:tcPr>
            <w:tcW w:w="709" w:type="dxa"/>
            <w:shd w:val="clear" w:color="auto" w:fill="auto"/>
            <w:noWrap/>
            <w:vAlign w:val="center"/>
          </w:tcPr>
          <w:p w:rsidR="00347ACA" w:rsidRPr="0067306A" w:rsidRDefault="00347ACA" w:rsidP="0067306A">
            <w:pPr>
              <w:jc w:val="center"/>
              <w:rPr>
                <w:sz w:val="18"/>
                <w:szCs w:val="18"/>
              </w:rPr>
            </w:pPr>
            <w:r w:rsidRPr="0067306A">
              <w:rPr>
                <w:sz w:val="18"/>
                <w:szCs w:val="18"/>
              </w:rPr>
              <w:t>13 950,80</w:t>
            </w:r>
          </w:p>
        </w:tc>
        <w:tc>
          <w:tcPr>
            <w:tcW w:w="709" w:type="dxa"/>
            <w:shd w:val="clear" w:color="auto" w:fill="auto"/>
            <w:noWrap/>
            <w:vAlign w:val="center"/>
          </w:tcPr>
          <w:p w:rsidR="00347ACA" w:rsidRPr="0067306A" w:rsidRDefault="00347ACA" w:rsidP="0067306A">
            <w:pPr>
              <w:jc w:val="center"/>
              <w:rPr>
                <w:sz w:val="18"/>
                <w:szCs w:val="18"/>
              </w:rPr>
            </w:pPr>
            <w:r w:rsidRPr="0067306A">
              <w:rPr>
                <w:sz w:val="18"/>
                <w:szCs w:val="18"/>
              </w:rPr>
              <w:t>69 754,00</w:t>
            </w:r>
          </w:p>
        </w:tc>
      </w:tr>
      <w:tr w:rsidR="00347ACA" w:rsidRPr="00347ACA" w:rsidTr="0067306A">
        <w:trPr>
          <w:trHeight w:val="203"/>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347ACA" w:rsidP="00347ACA">
            <w:pPr>
              <w:rPr>
                <w:sz w:val="18"/>
                <w:szCs w:val="18"/>
              </w:rPr>
            </w:pPr>
            <w:r w:rsidRPr="00347ACA">
              <w:rPr>
                <w:sz w:val="18"/>
                <w:szCs w:val="18"/>
              </w:rPr>
              <w:t>бюджет автономного округа</w:t>
            </w:r>
          </w:p>
        </w:tc>
        <w:tc>
          <w:tcPr>
            <w:tcW w:w="567" w:type="dxa"/>
            <w:vAlign w:val="center"/>
          </w:tcPr>
          <w:p w:rsidR="00347ACA" w:rsidRPr="00347ACA" w:rsidRDefault="00347ACA" w:rsidP="00347ACA">
            <w:pPr>
              <w:rPr>
                <w:sz w:val="18"/>
                <w:szCs w:val="18"/>
              </w:rPr>
            </w:pPr>
          </w:p>
        </w:tc>
        <w:tc>
          <w:tcPr>
            <w:tcW w:w="1500" w:type="dxa"/>
            <w:shd w:val="clear" w:color="auto" w:fill="auto"/>
            <w:noWrap/>
            <w:vAlign w:val="center"/>
          </w:tcPr>
          <w:p w:rsidR="00347ACA" w:rsidRPr="0067306A" w:rsidRDefault="00347ACA" w:rsidP="0067306A">
            <w:pPr>
              <w:jc w:val="center"/>
              <w:rPr>
                <w:sz w:val="18"/>
                <w:szCs w:val="18"/>
              </w:rPr>
            </w:pPr>
            <w:r w:rsidRPr="0067306A">
              <w:rPr>
                <w:sz w:val="18"/>
                <w:szCs w:val="18"/>
              </w:rPr>
              <w:t>23 421,60</w:t>
            </w:r>
          </w:p>
        </w:tc>
        <w:tc>
          <w:tcPr>
            <w:tcW w:w="1320" w:type="dxa"/>
            <w:shd w:val="clear" w:color="auto" w:fill="auto"/>
            <w:noWrap/>
            <w:vAlign w:val="center"/>
          </w:tcPr>
          <w:p w:rsidR="00347ACA" w:rsidRPr="0067306A" w:rsidRDefault="00347ACA" w:rsidP="0067306A">
            <w:pPr>
              <w:jc w:val="center"/>
              <w:rPr>
                <w:sz w:val="18"/>
                <w:szCs w:val="18"/>
              </w:rPr>
            </w:pPr>
            <w:r w:rsidRPr="0067306A">
              <w:rPr>
                <w:sz w:val="18"/>
                <w:szCs w:val="18"/>
              </w:rPr>
              <w:t>10 198,90</w:t>
            </w:r>
          </w:p>
        </w:tc>
        <w:tc>
          <w:tcPr>
            <w:tcW w:w="1008" w:type="dxa"/>
            <w:shd w:val="clear" w:color="auto" w:fill="auto"/>
            <w:noWrap/>
            <w:vAlign w:val="center"/>
          </w:tcPr>
          <w:p w:rsidR="00347ACA" w:rsidRPr="0067306A" w:rsidRDefault="00347ACA" w:rsidP="0067306A">
            <w:pPr>
              <w:jc w:val="center"/>
              <w:rPr>
                <w:sz w:val="18"/>
                <w:szCs w:val="18"/>
              </w:rPr>
            </w:pPr>
            <w:r w:rsidRPr="0067306A">
              <w:rPr>
                <w:sz w:val="18"/>
                <w:szCs w:val="18"/>
              </w:rPr>
              <w:t>6 981,40</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6 241,30</w:t>
            </w:r>
          </w:p>
        </w:tc>
        <w:tc>
          <w:tcPr>
            <w:tcW w:w="993"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1133"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850"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709"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709"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r>
      <w:tr w:rsidR="00347ACA" w:rsidRPr="00347ACA" w:rsidTr="0067306A">
        <w:trPr>
          <w:trHeight w:val="641"/>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347ACA" w:rsidP="00347ACA">
            <w:pPr>
              <w:rPr>
                <w:sz w:val="18"/>
                <w:szCs w:val="18"/>
              </w:rPr>
            </w:pPr>
            <w:r w:rsidRPr="00347ACA">
              <w:rPr>
                <w:sz w:val="18"/>
                <w:szCs w:val="18"/>
              </w:rPr>
              <w:t>бюджет района</w:t>
            </w:r>
          </w:p>
        </w:tc>
        <w:tc>
          <w:tcPr>
            <w:tcW w:w="567" w:type="dxa"/>
            <w:vAlign w:val="center"/>
          </w:tcPr>
          <w:p w:rsidR="00347ACA" w:rsidRPr="00347ACA" w:rsidRDefault="00347ACA" w:rsidP="00347ACA">
            <w:pPr>
              <w:rPr>
                <w:sz w:val="18"/>
                <w:szCs w:val="18"/>
              </w:rPr>
            </w:pPr>
          </w:p>
        </w:tc>
        <w:tc>
          <w:tcPr>
            <w:tcW w:w="1500" w:type="dxa"/>
            <w:shd w:val="clear" w:color="auto" w:fill="auto"/>
            <w:noWrap/>
            <w:vAlign w:val="center"/>
          </w:tcPr>
          <w:p w:rsidR="00347ACA" w:rsidRPr="0067306A" w:rsidRDefault="00347ACA" w:rsidP="0067306A">
            <w:pPr>
              <w:jc w:val="center"/>
              <w:rPr>
                <w:sz w:val="18"/>
                <w:szCs w:val="18"/>
              </w:rPr>
            </w:pPr>
            <w:r w:rsidRPr="0067306A">
              <w:rPr>
                <w:sz w:val="18"/>
                <w:szCs w:val="18"/>
              </w:rPr>
              <w:t>244 700,63</w:t>
            </w:r>
          </w:p>
        </w:tc>
        <w:tc>
          <w:tcPr>
            <w:tcW w:w="1320" w:type="dxa"/>
            <w:shd w:val="clear" w:color="auto" w:fill="auto"/>
            <w:noWrap/>
            <w:vAlign w:val="center"/>
          </w:tcPr>
          <w:p w:rsidR="00347ACA" w:rsidRPr="0067306A" w:rsidRDefault="00347ACA" w:rsidP="0067306A">
            <w:pPr>
              <w:jc w:val="center"/>
              <w:rPr>
                <w:sz w:val="18"/>
                <w:szCs w:val="18"/>
              </w:rPr>
            </w:pPr>
            <w:r w:rsidRPr="0067306A">
              <w:rPr>
                <w:sz w:val="18"/>
                <w:szCs w:val="18"/>
              </w:rPr>
              <w:t>79 890,93</w:t>
            </w:r>
          </w:p>
        </w:tc>
        <w:tc>
          <w:tcPr>
            <w:tcW w:w="1008" w:type="dxa"/>
            <w:shd w:val="clear" w:color="auto" w:fill="auto"/>
            <w:noWrap/>
            <w:vAlign w:val="center"/>
          </w:tcPr>
          <w:p w:rsidR="00347ACA" w:rsidRPr="0067306A" w:rsidRDefault="00347ACA" w:rsidP="0067306A">
            <w:pPr>
              <w:jc w:val="center"/>
              <w:rPr>
                <w:sz w:val="18"/>
                <w:szCs w:val="18"/>
              </w:rPr>
            </w:pPr>
            <w:r w:rsidRPr="0067306A">
              <w:rPr>
                <w:sz w:val="18"/>
                <w:szCs w:val="18"/>
              </w:rPr>
              <w:t>13 950,90</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13 950,80</w:t>
            </w:r>
          </w:p>
        </w:tc>
        <w:tc>
          <w:tcPr>
            <w:tcW w:w="993" w:type="dxa"/>
            <w:shd w:val="clear" w:color="auto" w:fill="auto"/>
            <w:noWrap/>
            <w:vAlign w:val="center"/>
          </w:tcPr>
          <w:p w:rsidR="00347ACA" w:rsidRPr="0067306A" w:rsidRDefault="00347ACA" w:rsidP="0067306A">
            <w:pPr>
              <w:jc w:val="center"/>
              <w:rPr>
                <w:sz w:val="18"/>
                <w:szCs w:val="18"/>
              </w:rPr>
            </w:pPr>
            <w:r w:rsidRPr="0067306A">
              <w:rPr>
                <w:sz w:val="18"/>
                <w:szCs w:val="18"/>
              </w:rPr>
              <w:t>13 950,80</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13 950,80</w:t>
            </w:r>
          </w:p>
        </w:tc>
        <w:tc>
          <w:tcPr>
            <w:tcW w:w="1133" w:type="dxa"/>
            <w:shd w:val="clear" w:color="auto" w:fill="auto"/>
            <w:noWrap/>
            <w:vAlign w:val="center"/>
          </w:tcPr>
          <w:p w:rsidR="00347ACA" w:rsidRPr="0067306A" w:rsidRDefault="00347ACA" w:rsidP="0067306A">
            <w:pPr>
              <w:jc w:val="center"/>
              <w:rPr>
                <w:sz w:val="18"/>
                <w:szCs w:val="18"/>
              </w:rPr>
            </w:pPr>
            <w:r w:rsidRPr="0067306A">
              <w:rPr>
                <w:sz w:val="18"/>
                <w:szCs w:val="18"/>
              </w:rPr>
              <w:t>13 950,80</w:t>
            </w:r>
          </w:p>
        </w:tc>
        <w:tc>
          <w:tcPr>
            <w:tcW w:w="850" w:type="dxa"/>
            <w:shd w:val="clear" w:color="auto" w:fill="auto"/>
            <w:noWrap/>
            <w:vAlign w:val="center"/>
          </w:tcPr>
          <w:p w:rsidR="00347ACA" w:rsidRPr="0067306A" w:rsidRDefault="00347ACA" w:rsidP="0067306A">
            <w:pPr>
              <w:jc w:val="center"/>
              <w:rPr>
                <w:sz w:val="18"/>
                <w:szCs w:val="18"/>
              </w:rPr>
            </w:pPr>
            <w:r w:rsidRPr="0067306A">
              <w:rPr>
                <w:sz w:val="18"/>
                <w:szCs w:val="18"/>
              </w:rPr>
              <w:t>13 950,80</w:t>
            </w:r>
          </w:p>
        </w:tc>
        <w:tc>
          <w:tcPr>
            <w:tcW w:w="709" w:type="dxa"/>
            <w:shd w:val="clear" w:color="auto" w:fill="auto"/>
            <w:noWrap/>
            <w:vAlign w:val="center"/>
          </w:tcPr>
          <w:p w:rsidR="00347ACA" w:rsidRPr="0067306A" w:rsidRDefault="00347ACA" w:rsidP="0067306A">
            <w:pPr>
              <w:jc w:val="center"/>
              <w:rPr>
                <w:sz w:val="18"/>
                <w:szCs w:val="18"/>
              </w:rPr>
            </w:pPr>
            <w:r w:rsidRPr="0067306A">
              <w:rPr>
                <w:sz w:val="18"/>
                <w:szCs w:val="18"/>
              </w:rPr>
              <w:t>13 950,80</w:t>
            </w:r>
          </w:p>
        </w:tc>
        <w:tc>
          <w:tcPr>
            <w:tcW w:w="709" w:type="dxa"/>
            <w:shd w:val="clear" w:color="auto" w:fill="auto"/>
            <w:noWrap/>
            <w:vAlign w:val="center"/>
          </w:tcPr>
          <w:p w:rsidR="00347ACA" w:rsidRPr="0067306A" w:rsidRDefault="00347ACA" w:rsidP="0067306A">
            <w:pPr>
              <w:jc w:val="center"/>
              <w:rPr>
                <w:sz w:val="18"/>
                <w:szCs w:val="18"/>
              </w:rPr>
            </w:pPr>
            <w:r w:rsidRPr="0067306A">
              <w:rPr>
                <w:sz w:val="18"/>
                <w:szCs w:val="18"/>
              </w:rPr>
              <w:t>69 754,00</w:t>
            </w:r>
          </w:p>
        </w:tc>
      </w:tr>
      <w:tr w:rsidR="00347ACA" w:rsidRPr="00347ACA" w:rsidTr="0067306A">
        <w:trPr>
          <w:trHeight w:val="641"/>
        </w:trPr>
        <w:tc>
          <w:tcPr>
            <w:tcW w:w="964" w:type="dxa"/>
            <w:vMerge w:val="restart"/>
          </w:tcPr>
          <w:p w:rsidR="00347ACA" w:rsidRPr="00347ACA" w:rsidRDefault="00347ACA" w:rsidP="001E46CC">
            <w:pPr>
              <w:jc w:val="center"/>
              <w:rPr>
                <w:sz w:val="18"/>
                <w:szCs w:val="18"/>
              </w:rPr>
            </w:pPr>
            <w:r w:rsidRPr="00347ACA">
              <w:rPr>
                <w:sz w:val="18"/>
                <w:szCs w:val="18"/>
              </w:rPr>
              <w:lastRenderedPageBreak/>
              <w:t>1.2.44</w:t>
            </w:r>
            <w:r w:rsidR="001E46CC">
              <w:rPr>
                <w:sz w:val="18"/>
                <w:szCs w:val="18"/>
              </w:rPr>
              <w:t>.</w:t>
            </w:r>
          </w:p>
        </w:tc>
        <w:tc>
          <w:tcPr>
            <w:tcW w:w="992" w:type="dxa"/>
            <w:vMerge w:val="restart"/>
          </w:tcPr>
          <w:p w:rsidR="00347ACA" w:rsidRPr="00347ACA" w:rsidRDefault="00347ACA" w:rsidP="00347ACA">
            <w:pPr>
              <w:rPr>
                <w:sz w:val="18"/>
                <w:szCs w:val="18"/>
              </w:rPr>
            </w:pPr>
            <w:r w:rsidRPr="00347ACA">
              <w:rPr>
                <w:sz w:val="18"/>
                <w:szCs w:val="18"/>
              </w:rPr>
              <w:t>Замена трубопроводов и приборов системы отопления в административном здании по ул.</w:t>
            </w:r>
            <w:r w:rsidR="001E46CC">
              <w:rPr>
                <w:sz w:val="18"/>
                <w:szCs w:val="18"/>
              </w:rPr>
              <w:t xml:space="preserve"> Индустриальной</w:t>
            </w:r>
            <w:r w:rsidRPr="00347ACA">
              <w:rPr>
                <w:sz w:val="18"/>
                <w:szCs w:val="18"/>
              </w:rPr>
              <w:t>,д.16</w:t>
            </w:r>
            <w:r w:rsidR="001E46CC">
              <w:rPr>
                <w:sz w:val="18"/>
                <w:szCs w:val="18"/>
              </w:rPr>
              <w:t>,</w:t>
            </w:r>
            <w:r w:rsidRPr="00347ACA">
              <w:rPr>
                <w:sz w:val="18"/>
                <w:szCs w:val="18"/>
              </w:rPr>
              <w:t xml:space="preserve"> г.Нижневартовск</w:t>
            </w:r>
          </w:p>
        </w:tc>
        <w:tc>
          <w:tcPr>
            <w:tcW w:w="1134" w:type="dxa"/>
            <w:vMerge w:val="restart"/>
            <w:vAlign w:val="center"/>
          </w:tcPr>
          <w:p w:rsidR="00347ACA" w:rsidRPr="00347ACA" w:rsidRDefault="00347ACA" w:rsidP="00347ACA">
            <w:pPr>
              <w:rPr>
                <w:sz w:val="18"/>
                <w:szCs w:val="18"/>
              </w:rPr>
            </w:pPr>
            <w:r w:rsidRPr="00347ACA">
              <w:rPr>
                <w:sz w:val="18"/>
                <w:szCs w:val="18"/>
              </w:rPr>
              <w:t>мун</w:t>
            </w:r>
            <w:r w:rsidR="001E46CC">
              <w:rPr>
                <w:sz w:val="18"/>
                <w:szCs w:val="18"/>
              </w:rPr>
              <w:t>иципальное казенное учреждение «</w:t>
            </w:r>
            <w:r w:rsidRPr="00347ACA">
              <w:rPr>
                <w:sz w:val="18"/>
                <w:szCs w:val="18"/>
              </w:rPr>
              <w:t>Управление капитального строительства по застройке Нижневартовского района</w:t>
            </w:r>
            <w:r w:rsidR="001E46CC">
              <w:rPr>
                <w:sz w:val="18"/>
                <w:szCs w:val="18"/>
              </w:rPr>
              <w:t>»</w:t>
            </w:r>
          </w:p>
        </w:tc>
        <w:tc>
          <w:tcPr>
            <w:tcW w:w="1134" w:type="dxa"/>
            <w:shd w:val="clear" w:color="auto" w:fill="auto"/>
            <w:vAlign w:val="center"/>
          </w:tcPr>
          <w:p w:rsidR="00347ACA" w:rsidRPr="00347ACA" w:rsidRDefault="00347ACA" w:rsidP="00347ACA">
            <w:pPr>
              <w:rPr>
                <w:sz w:val="18"/>
                <w:szCs w:val="18"/>
              </w:rPr>
            </w:pPr>
            <w:r w:rsidRPr="00347ACA">
              <w:rPr>
                <w:sz w:val="18"/>
                <w:szCs w:val="18"/>
              </w:rPr>
              <w:t>всего</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center"/>
          </w:tcPr>
          <w:p w:rsidR="00347ACA" w:rsidRPr="0067306A" w:rsidRDefault="00347ACA" w:rsidP="0067306A">
            <w:pPr>
              <w:jc w:val="center"/>
              <w:rPr>
                <w:sz w:val="18"/>
                <w:szCs w:val="18"/>
              </w:rPr>
            </w:pPr>
            <w:r w:rsidRPr="0067306A">
              <w:rPr>
                <w:sz w:val="18"/>
                <w:szCs w:val="18"/>
              </w:rPr>
              <w:t>2 164,56</w:t>
            </w:r>
          </w:p>
        </w:tc>
        <w:tc>
          <w:tcPr>
            <w:tcW w:w="1320" w:type="dxa"/>
            <w:shd w:val="clear" w:color="auto" w:fill="auto"/>
            <w:noWrap/>
            <w:vAlign w:val="center"/>
          </w:tcPr>
          <w:p w:rsidR="00347ACA" w:rsidRPr="0067306A" w:rsidRDefault="00347ACA" w:rsidP="0067306A">
            <w:pPr>
              <w:jc w:val="center"/>
              <w:rPr>
                <w:sz w:val="18"/>
                <w:szCs w:val="18"/>
              </w:rPr>
            </w:pPr>
            <w:r w:rsidRPr="0067306A">
              <w:rPr>
                <w:sz w:val="18"/>
                <w:szCs w:val="18"/>
              </w:rPr>
              <w:t>2 164,56</w:t>
            </w:r>
          </w:p>
        </w:tc>
        <w:tc>
          <w:tcPr>
            <w:tcW w:w="1008"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993"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1133"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850"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641"/>
        </w:trPr>
        <w:tc>
          <w:tcPr>
            <w:tcW w:w="964" w:type="dxa"/>
            <w:vMerge/>
          </w:tcPr>
          <w:p w:rsidR="00347ACA" w:rsidRPr="00347ACA" w:rsidRDefault="00347ACA" w:rsidP="001E46CC">
            <w:pPr>
              <w:jc w:val="cente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347ACA" w:rsidP="00347ACA">
            <w:pPr>
              <w:rPr>
                <w:sz w:val="18"/>
                <w:szCs w:val="18"/>
              </w:rPr>
            </w:pPr>
            <w:r w:rsidRPr="00347ACA">
              <w:rPr>
                <w:sz w:val="18"/>
                <w:szCs w:val="18"/>
              </w:rPr>
              <w:t>бюджет автономного округа</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1320" w:type="dxa"/>
            <w:shd w:val="clear" w:color="auto" w:fill="auto"/>
            <w:noWrap/>
            <w:vAlign w:val="center"/>
          </w:tcPr>
          <w:p w:rsidR="00347ACA" w:rsidRPr="0067306A" w:rsidRDefault="00347ACA" w:rsidP="0067306A">
            <w:pPr>
              <w:jc w:val="center"/>
              <w:rPr>
                <w:sz w:val="18"/>
                <w:szCs w:val="18"/>
              </w:rPr>
            </w:pPr>
          </w:p>
        </w:tc>
        <w:tc>
          <w:tcPr>
            <w:tcW w:w="1008"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993"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1133" w:type="dxa"/>
            <w:shd w:val="clear" w:color="auto" w:fill="auto"/>
            <w:noWrap/>
            <w:vAlign w:val="center"/>
          </w:tcPr>
          <w:p w:rsidR="00347ACA" w:rsidRPr="0067306A" w:rsidRDefault="00347ACA" w:rsidP="0067306A">
            <w:pPr>
              <w:jc w:val="center"/>
              <w:rPr>
                <w:sz w:val="18"/>
                <w:szCs w:val="18"/>
              </w:rPr>
            </w:pPr>
          </w:p>
        </w:tc>
        <w:tc>
          <w:tcPr>
            <w:tcW w:w="850" w:type="dxa"/>
            <w:shd w:val="clear" w:color="auto" w:fill="auto"/>
            <w:noWrap/>
            <w:vAlign w:val="center"/>
          </w:tcPr>
          <w:p w:rsidR="00347ACA" w:rsidRPr="0067306A" w:rsidRDefault="00347ACA" w:rsidP="0067306A">
            <w:pPr>
              <w:jc w:val="center"/>
              <w:rP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641"/>
        </w:trPr>
        <w:tc>
          <w:tcPr>
            <w:tcW w:w="964" w:type="dxa"/>
            <w:vMerge/>
          </w:tcPr>
          <w:p w:rsidR="00347ACA" w:rsidRPr="00347ACA" w:rsidRDefault="00347ACA" w:rsidP="001E46CC">
            <w:pPr>
              <w:jc w:val="cente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347ACA" w:rsidP="00347ACA">
            <w:pPr>
              <w:rPr>
                <w:sz w:val="18"/>
                <w:szCs w:val="18"/>
              </w:rPr>
            </w:pPr>
            <w:r w:rsidRPr="00347ACA">
              <w:rPr>
                <w:sz w:val="18"/>
                <w:szCs w:val="18"/>
              </w:rPr>
              <w:t>бюджет района</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center"/>
          </w:tcPr>
          <w:p w:rsidR="00347ACA" w:rsidRPr="0067306A" w:rsidRDefault="00347ACA" w:rsidP="0067306A">
            <w:pPr>
              <w:jc w:val="center"/>
              <w:rPr>
                <w:sz w:val="18"/>
                <w:szCs w:val="18"/>
              </w:rPr>
            </w:pPr>
            <w:r w:rsidRPr="0067306A">
              <w:rPr>
                <w:sz w:val="18"/>
                <w:szCs w:val="18"/>
              </w:rPr>
              <w:t>2 164,56</w:t>
            </w:r>
          </w:p>
        </w:tc>
        <w:tc>
          <w:tcPr>
            <w:tcW w:w="1320" w:type="dxa"/>
            <w:shd w:val="clear" w:color="auto" w:fill="auto"/>
            <w:noWrap/>
            <w:vAlign w:val="center"/>
          </w:tcPr>
          <w:p w:rsidR="00347ACA" w:rsidRPr="0067306A" w:rsidRDefault="00347ACA" w:rsidP="0067306A">
            <w:pPr>
              <w:jc w:val="center"/>
              <w:rPr>
                <w:sz w:val="18"/>
                <w:szCs w:val="18"/>
              </w:rPr>
            </w:pPr>
            <w:r w:rsidRPr="0067306A">
              <w:rPr>
                <w:sz w:val="18"/>
                <w:szCs w:val="18"/>
              </w:rPr>
              <w:t>2 164,56</w:t>
            </w:r>
          </w:p>
        </w:tc>
        <w:tc>
          <w:tcPr>
            <w:tcW w:w="1008"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993"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1133" w:type="dxa"/>
            <w:shd w:val="clear" w:color="auto" w:fill="auto"/>
            <w:noWrap/>
            <w:vAlign w:val="center"/>
          </w:tcPr>
          <w:p w:rsidR="00347ACA" w:rsidRPr="0067306A" w:rsidRDefault="00347ACA" w:rsidP="0067306A">
            <w:pPr>
              <w:jc w:val="center"/>
              <w:rPr>
                <w:sz w:val="18"/>
                <w:szCs w:val="18"/>
              </w:rPr>
            </w:pPr>
          </w:p>
        </w:tc>
        <w:tc>
          <w:tcPr>
            <w:tcW w:w="850" w:type="dxa"/>
            <w:shd w:val="clear" w:color="auto" w:fill="auto"/>
            <w:noWrap/>
            <w:vAlign w:val="center"/>
          </w:tcPr>
          <w:p w:rsidR="00347ACA" w:rsidRPr="0067306A" w:rsidRDefault="00347ACA" w:rsidP="0067306A">
            <w:pPr>
              <w:jc w:val="center"/>
              <w:rP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152"/>
        </w:trPr>
        <w:tc>
          <w:tcPr>
            <w:tcW w:w="964" w:type="dxa"/>
            <w:vMerge w:val="restart"/>
          </w:tcPr>
          <w:p w:rsidR="00347ACA" w:rsidRPr="00347ACA" w:rsidRDefault="00347ACA" w:rsidP="001E46CC">
            <w:pPr>
              <w:jc w:val="center"/>
              <w:rPr>
                <w:sz w:val="18"/>
                <w:szCs w:val="18"/>
              </w:rPr>
            </w:pPr>
            <w:r w:rsidRPr="00347ACA">
              <w:rPr>
                <w:sz w:val="18"/>
                <w:szCs w:val="18"/>
              </w:rPr>
              <w:t>1.2.50</w:t>
            </w:r>
            <w:r w:rsidR="001E46CC">
              <w:rPr>
                <w:sz w:val="18"/>
                <w:szCs w:val="18"/>
              </w:rPr>
              <w:t>.</w:t>
            </w:r>
          </w:p>
        </w:tc>
        <w:tc>
          <w:tcPr>
            <w:tcW w:w="992" w:type="dxa"/>
            <w:vMerge w:val="restart"/>
            <w:vAlign w:val="center"/>
          </w:tcPr>
          <w:p w:rsidR="00347ACA" w:rsidRPr="00347ACA" w:rsidRDefault="00347ACA" w:rsidP="00347ACA">
            <w:pPr>
              <w:rPr>
                <w:sz w:val="18"/>
                <w:szCs w:val="18"/>
              </w:rPr>
            </w:pPr>
            <w:r w:rsidRPr="00347ACA">
              <w:rPr>
                <w:sz w:val="18"/>
                <w:szCs w:val="18"/>
              </w:rPr>
              <w:t>Артезианская скважина в пгт. Излучинск</w:t>
            </w:r>
            <w:r w:rsidR="001E46CC">
              <w:rPr>
                <w:sz w:val="18"/>
                <w:szCs w:val="18"/>
              </w:rPr>
              <w:t>е</w:t>
            </w:r>
          </w:p>
        </w:tc>
        <w:tc>
          <w:tcPr>
            <w:tcW w:w="1134" w:type="dxa"/>
            <w:vMerge w:val="restart"/>
            <w:vAlign w:val="center"/>
          </w:tcPr>
          <w:p w:rsidR="00347ACA" w:rsidRPr="00347ACA" w:rsidRDefault="00347ACA" w:rsidP="00347ACA">
            <w:pPr>
              <w:rPr>
                <w:sz w:val="18"/>
                <w:szCs w:val="18"/>
              </w:rPr>
            </w:pPr>
            <w:r w:rsidRPr="00347ACA">
              <w:rPr>
                <w:sz w:val="18"/>
                <w:szCs w:val="18"/>
              </w:rPr>
              <w:t>муниципальное казенное</w:t>
            </w:r>
            <w:r w:rsidR="001E46CC">
              <w:rPr>
                <w:sz w:val="18"/>
                <w:szCs w:val="18"/>
              </w:rPr>
              <w:t xml:space="preserve"> учреждение «</w:t>
            </w:r>
            <w:r w:rsidRPr="00347ACA">
              <w:rPr>
                <w:sz w:val="18"/>
                <w:szCs w:val="18"/>
              </w:rPr>
              <w:t>Управление капитального строительства по застройке Нижневартовского района</w:t>
            </w:r>
            <w:r w:rsidR="001E46CC">
              <w:rPr>
                <w:sz w:val="18"/>
                <w:szCs w:val="18"/>
              </w:rPr>
              <w:t>»</w:t>
            </w:r>
          </w:p>
        </w:tc>
        <w:tc>
          <w:tcPr>
            <w:tcW w:w="1134" w:type="dxa"/>
            <w:shd w:val="clear" w:color="auto" w:fill="auto"/>
            <w:vAlign w:val="center"/>
          </w:tcPr>
          <w:p w:rsidR="00347ACA" w:rsidRPr="00347ACA" w:rsidRDefault="00347ACA" w:rsidP="00347ACA">
            <w:pPr>
              <w:rPr>
                <w:sz w:val="18"/>
                <w:szCs w:val="18"/>
              </w:rPr>
            </w:pPr>
            <w:r w:rsidRPr="00347ACA">
              <w:rPr>
                <w:sz w:val="18"/>
                <w:szCs w:val="18"/>
              </w:rPr>
              <w:t>всего</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center"/>
          </w:tcPr>
          <w:p w:rsidR="00347ACA" w:rsidRPr="0067306A" w:rsidRDefault="00347ACA" w:rsidP="0067306A">
            <w:pPr>
              <w:jc w:val="center"/>
              <w:rPr>
                <w:sz w:val="18"/>
                <w:szCs w:val="18"/>
              </w:rPr>
            </w:pPr>
            <w:r w:rsidRPr="0067306A">
              <w:rPr>
                <w:sz w:val="18"/>
                <w:szCs w:val="18"/>
              </w:rPr>
              <w:t>2 600,00</w:t>
            </w:r>
          </w:p>
        </w:tc>
        <w:tc>
          <w:tcPr>
            <w:tcW w:w="1320" w:type="dxa"/>
            <w:shd w:val="clear" w:color="auto" w:fill="auto"/>
            <w:noWrap/>
            <w:vAlign w:val="center"/>
          </w:tcPr>
          <w:p w:rsidR="00347ACA" w:rsidRPr="0067306A" w:rsidRDefault="00347ACA" w:rsidP="0067306A">
            <w:pPr>
              <w:jc w:val="center"/>
              <w:rPr>
                <w:sz w:val="18"/>
                <w:szCs w:val="18"/>
              </w:rPr>
            </w:pPr>
            <w:r w:rsidRPr="0067306A">
              <w:rPr>
                <w:sz w:val="18"/>
                <w:szCs w:val="18"/>
              </w:rPr>
              <w:t>2 600,00</w:t>
            </w:r>
          </w:p>
        </w:tc>
        <w:tc>
          <w:tcPr>
            <w:tcW w:w="1008" w:type="dxa"/>
            <w:shd w:val="clear" w:color="auto" w:fill="auto"/>
            <w:noWrap/>
            <w:vAlign w:val="center"/>
          </w:tcPr>
          <w:p w:rsidR="00347ACA" w:rsidRPr="0067306A" w:rsidRDefault="00347ACA" w:rsidP="0067306A">
            <w:pPr>
              <w:jc w:val="center"/>
              <w:rPr>
                <w:sz w:val="18"/>
                <w:szCs w:val="18"/>
              </w:rPr>
            </w:pPr>
            <w:r w:rsidRPr="0067306A">
              <w:rPr>
                <w:sz w:val="18"/>
                <w:szCs w:val="18"/>
              </w:rPr>
              <w:t>0,00</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0,00</w:t>
            </w:r>
          </w:p>
        </w:tc>
        <w:tc>
          <w:tcPr>
            <w:tcW w:w="993" w:type="dxa"/>
            <w:shd w:val="clear" w:color="auto" w:fill="auto"/>
            <w:noWrap/>
            <w:vAlign w:val="center"/>
          </w:tcPr>
          <w:p w:rsidR="00347ACA" w:rsidRPr="0067306A" w:rsidRDefault="00347ACA" w:rsidP="0067306A">
            <w:pPr>
              <w:jc w:val="center"/>
              <w:rPr>
                <w:sz w:val="18"/>
                <w:szCs w:val="18"/>
              </w:rPr>
            </w:pPr>
            <w:r w:rsidRPr="0067306A">
              <w:rPr>
                <w:sz w:val="18"/>
                <w:szCs w:val="18"/>
              </w:rPr>
              <w:t>0,00</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0,00</w:t>
            </w:r>
          </w:p>
        </w:tc>
        <w:tc>
          <w:tcPr>
            <w:tcW w:w="1133" w:type="dxa"/>
            <w:shd w:val="clear" w:color="auto" w:fill="auto"/>
            <w:noWrap/>
            <w:vAlign w:val="center"/>
          </w:tcPr>
          <w:p w:rsidR="00347ACA" w:rsidRPr="0067306A" w:rsidRDefault="00347ACA" w:rsidP="0067306A">
            <w:pPr>
              <w:jc w:val="center"/>
              <w:rPr>
                <w:sz w:val="18"/>
                <w:szCs w:val="18"/>
              </w:rPr>
            </w:pPr>
            <w:r w:rsidRPr="0067306A">
              <w:rPr>
                <w:sz w:val="18"/>
                <w:szCs w:val="18"/>
              </w:rPr>
              <w:t>0,00</w:t>
            </w:r>
          </w:p>
        </w:tc>
        <w:tc>
          <w:tcPr>
            <w:tcW w:w="850" w:type="dxa"/>
            <w:shd w:val="clear" w:color="auto" w:fill="auto"/>
            <w:noWrap/>
            <w:vAlign w:val="center"/>
          </w:tcPr>
          <w:p w:rsidR="00347ACA" w:rsidRPr="0067306A" w:rsidRDefault="00347ACA" w:rsidP="0067306A">
            <w:pPr>
              <w:jc w:val="center"/>
              <w:rPr>
                <w:sz w:val="18"/>
                <w:szCs w:val="18"/>
              </w:rPr>
            </w:pPr>
            <w:r w:rsidRPr="0067306A">
              <w:rPr>
                <w:sz w:val="18"/>
                <w:szCs w:val="18"/>
              </w:rPr>
              <w:t>0,00</w:t>
            </w: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1164"/>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347ACA" w:rsidP="00347ACA">
            <w:pPr>
              <w:rPr>
                <w:sz w:val="18"/>
                <w:szCs w:val="18"/>
              </w:rPr>
            </w:pPr>
            <w:r w:rsidRPr="00347ACA">
              <w:rPr>
                <w:sz w:val="18"/>
                <w:szCs w:val="18"/>
              </w:rPr>
              <w:t>бюджет автономного округа</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1320" w:type="dxa"/>
            <w:shd w:val="clear" w:color="auto" w:fill="auto"/>
            <w:noWrap/>
            <w:vAlign w:val="center"/>
          </w:tcPr>
          <w:p w:rsidR="00347ACA" w:rsidRPr="0067306A" w:rsidRDefault="00347ACA" w:rsidP="0067306A">
            <w:pPr>
              <w:jc w:val="center"/>
              <w:rPr>
                <w:sz w:val="18"/>
                <w:szCs w:val="18"/>
              </w:rPr>
            </w:pPr>
          </w:p>
        </w:tc>
        <w:tc>
          <w:tcPr>
            <w:tcW w:w="1008"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993"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1133" w:type="dxa"/>
            <w:shd w:val="clear" w:color="auto" w:fill="auto"/>
            <w:noWrap/>
            <w:vAlign w:val="center"/>
          </w:tcPr>
          <w:p w:rsidR="00347ACA" w:rsidRPr="0067306A" w:rsidRDefault="00347ACA" w:rsidP="0067306A">
            <w:pPr>
              <w:jc w:val="center"/>
              <w:rPr>
                <w:sz w:val="18"/>
                <w:szCs w:val="18"/>
              </w:rPr>
            </w:pPr>
          </w:p>
        </w:tc>
        <w:tc>
          <w:tcPr>
            <w:tcW w:w="850" w:type="dxa"/>
            <w:shd w:val="clear" w:color="auto" w:fill="auto"/>
            <w:noWrap/>
            <w:vAlign w:val="center"/>
          </w:tcPr>
          <w:p w:rsidR="00347ACA" w:rsidRPr="0067306A" w:rsidRDefault="00347ACA" w:rsidP="0067306A">
            <w:pPr>
              <w:jc w:val="center"/>
              <w:rP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1705"/>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347ACA" w:rsidP="00347ACA">
            <w:pPr>
              <w:rPr>
                <w:sz w:val="18"/>
                <w:szCs w:val="18"/>
              </w:rPr>
            </w:pPr>
            <w:r w:rsidRPr="00347ACA">
              <w:rPr>
                <w:sz w:val="18"/>
                <w:szCs w:val="18"/>
              </w:rPr>
              <w:t>бюджет района</w:t>
            </w:r>
          </w:p>
        </w:tc>
        <w:tc>
          <w:tcPr>
            <w:tcW w:w="567" w:type="dxa"/>
            <w:vAlign w:val="bottom"/>
          </w:tcPr>
          <w:p w:rsidR="00347ACA" w:rsidRPr="00347ACA" w:rsidRDefault="00347ACA" w:rsidP="00347ACA">
            <w:pPr>
              <w:jc w:val="center"/>
              <w:rPr>
                <w:sz w:val="18"/>
                <w:szCs w:val="18"/>
              </w:rPr>
            </w:pPr>
            <w:r w:rsidRPr="00347ACA">
              <w:rPr>
                <w:sz w:val="18"/>
                <w:szCs w:val="18"/>
              </w:rPr>
              <w:t> </w:t>
            </w:r>
          </w:p>
        </w:tc>
        <w:tc>
          <w:tcPr>
            <w:tcW w:w="1500" w:type="dxa"/>
            <w:shd w:val="clear" w:color="auto" w:fill="auto"/>
            <w:noWrap/>
            <w:vAlign w:val="center"/>
          </w:tcPr>
          <w:p w:rsidR="00347ACA" w:rsidRPr="0067306A" w:rsidRDefault="00347ACA" w:rsidP="0067306A">
            <w:pPr>
              <w:jc w:val="center"/>
              <w:rPr>
                <w:sz w:val="18"/>
                <w:szCs w:val="18"/>
              </w:rPr>
            </w:pPr>
            <w:r w:rsidRPr="0067306A">
              <w:rPr>
                <w:sz w:val="18"/>
                <w:szCs w:val="18"/>
              </w:rPr>
              <w:t>2 600,00</w:t>
            </w:r>
          </w:p>
        </w:tc>
        <w:tc>
          <w:tcPr>
            <w:tcW w:w="1320" w:type="dxa"/>
            <w:shd w:val="clear" w:color="auto" w:fill="auto"/>
            <w:noWrap/>
            <w:vAlign w:val="center"/>
          </w:tcPr>
          <w:p w:rsidR="00347ACA" w:rsidRPr="0067306A" w:rsidRDefault="00347ACA" w:rsidP="0067306A">
            <w:pPr>
              <w:jc w:val="center"/>
              <w:rPr>
                <w:sz w:val="18"/>
                <w:szCs w:val="18"/>
              </w:rPr>
            </w:pPr>
            <w:r w:rsidRPr="0067306A">
              <w:rPr>
                <w:sz w:val="18"/>
                <w:szCs w:val="18"/>
              </w:rPr>
              <w:t>2 600,00</w:t>
            </w:r>
          </w:p>
        </w:tc>
        <w:tc>
          <w:tcPr>
            <w:tcW w:w="1008"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993"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1133" w:type="dxa"/>
            <w:shd w:val="clear" w:color="auto" w:fill="auto"/>
            <w:noWrap/>
            <w:vAlign w:val="center"/>
          </w:tcPr>
          <w:p w:rsidR="00347ACA" w:rsidRPr="0067306A" w:rsidRDefault="00347ACA" w:rsidP="0067306A">
            <w:pPr>
              <w:jc w:val="center"/>
              <w:rPr>
                <w:sz w:val="18"/>
                <w:szCs w:val="18"/>
              </w:rPr>
            </w:pPr>
          </w:p>
        </w:tc>
        <w:tc>
          <w:tcPr>
            <w:tcW w:w="850" w:type="dxa"/>
            <w:shd w:val="clear" w:color="auto" w:fill="auto"/>
            <w:noWrap/>
            <w:vAlign w:val="center"/>
          </w:tcPr>
          <w:p w:rsidR="00347ACA" w:rsidRPr="0067306A" w:rsidRDefault="00347ACA" w:rsidP="0067306A">
            <w:pPr>
              <w:jc w:val="center"/>
              <w:rP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539"/>
        </w:trPr>
        <w:tc>
          <w:tcPr>
            <w:tcW w:w="3090" w:type="dxa"/>
            <w:gridSpan w:val="3"/>
            <w:vMerge w:val="restart"/>
            <w:vAlign w:val="center"/>
          </w:tcPr>
          <w:p w:rsidR="00347ACA" w:rsidRPr="0067306A" w:rsidRDefault="00347ACA" w:rsidP="00347ACA">
            <w:pPr>
              <w:jc w:val="center"/>
              <w:rPr>
                <w:bCs/>
                <w:sz w:val="18"/>
                <w:szCs w:val="18"/>
              </w:rPr>
            </w:pPr>
            <w:r w:rsidRPr="0067306A">
              <w:rPr>
                <w:bCs/>
                <w:sz w:val="18"/>
                <w:szCs w:val="18"/>
              </w:rPr>
              <w:t>Итого по мероприятию 1.2</w:t>
            </w:r>
          </w:p>
        </w:tc>
        <w:tc>
          <w:tcPr>
            <w:tcW w:w="1134" w:type="dxa"/>
            <w:shd w:val="clear" w:color="auto" w:fill="auto"/>
            <w:vAlign w:val="center"/>
          </w:tcPr>
          <w:p w:rsidR="00347ACA" w:rsidRPr="0067306A" w:rsidRDefault="00347ACA" w:rsidP="00347ACA">
            <w:pPr>
              <w:rPr>
                <w:bCs/>
                <w:sz w:val="18"/>
                <w:szCs w:val="18"/>
              </w:rPr>
            </w:pPr>
            <w:r w:rsidRPr="0067306A">
              <w:rPr>
                <w:bCs/>
                <w:sz w:val="18"/>
                <w:szCs w:val="18"/>
              </w:rPr>
              <w:t>всего</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center"/>
          </w:tcPr>
          <w:p w:rsidR="00347ACA" w:rsidRPr="0067306A" w:rsidRDefault="00347ACA" w:rsidP="0067306A">
            <w:pPr>
              <w:jc w:val="center"/>
              <w:rPr>
                <w:bCs/>
                <w:sz w:val="18"/>
                <w:szCs w:val="18"/>
              </w:rPr>
            </w:pPr>
            <w:r w:rsidRPr="0067306A">
              <w:rPr>
                <w:bCs/>
                <w:sz w:val="18"/>
                <w:szCs w:val="18"/>
              </w:rPr>
              <w:t>268 492,78</w:t>
            </w:r>
          </w:p>
        </w:tc>
        <w:tc>
          <w:tcPr>
            <w:tcW w:w="1320" w:type="dxa"/>
            <w:shd w:val="clear" w:color="auto" w:fill="auto"/>
            <w:noWrap/>
            <w:vAlign w:val="center"/>
          </w:tcPr>
          <w:p w:rsidR="00347ACA" w:rsidRPr="0067306A" w:rsidRDefault="00347ACA" w:rsidP="0067306A">
            <w:pPr>
              <w:jc w:val="center"/>
              <w:rPr>
                <w:bCs/>
                <w:sz w:val="18"/>
                <w:szCs w:val="18"/>
              </w:rPr>
            </w:pPr>
            <w:r w:rsidRPr="0067306A">
              <w:rPr>
                <w:bCs/>
                <w:sz w:val="18"/>
                <w:szCs w:val="18"/>
              </w:rPr>
              <w:t>90 089,83</w:t>
            </w:r>
          </w:p>
        </w:tc>
        <w:tc>
          <w:tcPr>
            <w:tcW w:w="1008" w:type="dxa"/>
            <w:shd w:val="clear" w:color="auto" w:fill="auto"/>
            <w:noWrap/>
            <w:vAlign w:val="center"/>
          </w:tcPr>
          <w:p w:rsidR="00347ACA" w:rsidRPr="0067306A" w:rsidRDefault="00347ACA" w:rsidP="0067306A">
            <w:pPr>
              <w:jc w:val="center"/>
              <w:rPr>
                <w:bCs/>
                <w:sz w:val="18"/>
                <w:szCs w:val="18"/>
              </w:rPr>
            </w:pPr>
            <w:r w:rsidRPr="0067306A">
              <w:rPr>
                <w:bCs/>
                <w:sz w:val="18"/>
                <w:szCs w:val="18"/>
              </w:rPr>
              <w:t>20 932,30</w:t>
            </w:r>
          </w:p>
        </w:tc>
        <w:tc>
          <w:tcPr>
            <w:tcW w:w="1134" w:type="dxa"/>
            <w:shd w:val="clear" w:color="auto" w:fill="auto"/>
            <w:noWrap/>
            <w:vAlign w:val="center"/>
          </w:tcPr>
          <w:p w:rsidR="00347ACA" w:rsidRPr="0067306A" w:rsidRDefault="00347ACA" w:rsidP="0067306A">
            <w:pPr>
              <w:jc w:val="center"/>
              <w:rPr>
                <w:bCs/>
                <w:sz w:val="18"/>
                <w:szCs w:val="18"/>
              </w:rPr>
            </w:pPr>
            <w:r w:rsidRPr="0067306A">
              <w:rPr>
                <w:bCs/>
                <w:sz w:val="18"/>
                <w:szCs w:val="18"/>
              </w:rPr>
              <w:t>20 192,10</w:t>
            </w:r>
          </w:p>
        </w:tc>
        <w:tc>
          <w:tcPr>
            <w:tcW w:w="993" w:type="dxa"/>
            <w:shd w:val="clear" w:color="auto" w:fill="auto"/>
            <w:noWrap/>
            <w:vAlign w:val="center"/>
          </w:tcPr>
          <w:p w:rsidR="00347ACA" w:rsidRPr="0067306A" w:rsidRDefault="00347ACA" w:rsidP="0067306A">
            <w:pPr>
              <w:jc w:val="center"/>
              <w:rPr>
                <w:bCs/>
                <w:sz w:val="18"/>
                <w:szCs w:val="18"/>
              </w:rPr>
            </w:pPr>
            <w:r w:rsidRPr="0067306A">
              <w:rPr>
                <w:bCs/>
                <w:sz w:val="18"/>
                <w:szCs w:val="18"/>
              </w:rPr>
              <w:t>13 950,80</w:t>
            </w:r>
          </w:p>
        </w:tc>
        <w:tc>
          <w:tcPr>
            <w:tcW w:w="1134" w:type="dxa"/>
            <w:shd w:val="clear" w:color="auto" w:fill="auto"/>
            <w:noWrap/>
            <w:vAlign w:val="center"/>
          </w:tcPr>
          <w:p w:rsidR="00347ACA" w:rsidRPr="0067306A" w:rsidRDefault="00347ACA" w:rsidP="0067306A">
            <w:pPr>
              <w:jc w:val="center"/>
              <w:rPr>
                <w:bCs/>
                <w:sz w:val="18"/>
                <w:szCs w:val="18"/>
              </w:rPr>
            </w:pPr>
            <w:r w:rsidRPr="0067306A">
              <w:rPr>
                <w:bCs/>
                <w:sz w:val="18"/>
                <w:szCs w:val="18"/>
              </w:rPr>
              <w:t>13 950,80</w:t>
            </w:r>
          </w:p>
        </w:tc>
        <w:tc>
          <w:tcPr>
            <w:tcW w:w="1133" w:type="dxa"/>
            <w:shd w:val="clear" w:color="auto" w:fill="auto"/>
            <w:noWrap/>
            <w:vAlign w:val="center"/>
          </w:tcPr>
          <w:p w:rsidR="00347ACA" w:rsidRPr="0067306A" w:rsidRDefault="00347ACA" w:rsidP="0067306A">
            <w:pPr>
              <w:jc w:val="center"/>
              <w:rPr>
                <w:bCs/>
                <w:sz w:val="18"/>
                <w:szCs w:val="18"/>
              </w:rPr>
            </w:pPr>
            <w:r w:rsidRPr="0067306A">
              <w:rPr>
                <w:bCs/>
                <w:sz w:val="18"/>
                <w:szCs w:val="18"/>
              </w:rPr>
              <w:t>13 950,80</w:t>
            </w:r>
          </w:p>
        </w:tc>
        <w:tc>
          <w:tcPr>
            <w:tcW w:w="850" w:type="dxa"/>
            <w:shd w:val="clear" w:color="auto" w:fill="auto"/>
            <w:noWrap/>
            <w:vAlign w:val="center"/>
          </w:tcPr>
          <w:p w:rsidR="00347ACA" w:rsidRPr="0067306A" w:rsidRDefault="00347ACA" w:rsidP="0067306A">
            <w:pPr>
              <w:jc w:val="center"/>
              <w:rPr>
                <w:bCs/>
                <w:sz w:val="18"/>
                <w:szCs w:val="18"/>
              </w:rPr>
            </w:pPr>
            <w:r w:rsidRPr="0067306A">
              <w:rPr>
                <w:bCs/>
                <w:sz w:val="18"/>
                <w:szCs w:val="18"/>
              </w:rPr>
              <w:t>13 950,80</w:t>
            </w:r>
          </w:p>
        </w:tc>
        <w:tc>
          <w:tcPr>
            <w:tcW w:w="709" w:type="dxa"/>
            <w:shd w:val="clear" w:color="auto" w:fill="auto"/>
            <w:noWrap/>
            <w:vAlign w:val="center"/>
          </w:tcPr>
          <w:p w:rsidR="00347ACA" w:rsidRPr="0067306A" w:rsidRDefault="00347ACA" w:rsidP="0067306A">
            <w:pPr>
              <w:jc w:val="center"/>
              <w:rPr>
                <w:bCs/>
                <w:sz w:val="18"/>
                <w:szCs w:val="18"/>
              </w:rPr>
            </w:pPr>
            <w:r w:rsidRPr="0067306A">
              <w:rPr>
                <w:bCs/>
                <w:sz w:val="18"/>
                <w:szCs w:val="18"/>
              </w:rPr>
              <w:t>13 950,80</w:t>
            </w:r>
          </w:p>
        </w:tc>
        <w:tc>
          <w:tcPr>
            <w:tcW w:w="709" w:type="dxa"/>
            <w:shd w:val="clear" w:color="auto" w:fill="auto"/>
            <w:noWrap/>
            <w:vAlign w:val="center"/>
          </w:tcPr>
          <w:p w:rsidR="00347ACA" w:rsidRPr="0067306A" w:rsidRDefault="00347ACA" w:rsidP="0067306A">
            <w:pPr>
              <w:jc w:val="center"/>
              <w:rPr>
                <w:bCs/>
                <w:sz w:val="18"/>
                <w:szCs w:val="18"/>
              </w:rPr>
            </w:pPr>
            <w:r w:rsidRPr="0067306A">
              <w:rPr>
                <w:bCs/>
                <w:sz w:val="18"/>
                <w:szCs w:val="18"/>
              </w:rPr>
              <w:t>69 754,00</w:t>
            </w:r>
          </w:p>
        </w:tc>
      </w:tr>
      <w:tr w:rsidR="00347ACA" w:rsidRPr="00347ACA" w:rsidTr="0067306A">
        <w:trPr>
          <w:trHeight w:val="693"/>
        </w:trPr>
        <w:tc>
          <w:tcPr>
            <w:tcW w:w="3090" w:type="dxa"/>
            <w:gridSpan w:val="3"/>
            <w:vMerge/>
            <w:vAlign w:val="center"/>
          </w:tcPr>
          <w:p w:rsidR="00347ACA" w:rsidRPr="0067306A" w:rsidRDefault="00347ACA" w:rsidP="00347ACA">
            <w:pPr>
              <w:rPr>
                <w:bCs/>
                <w:sz w:val="18"/>
                <w:szCs w:val="18"/>
              </w:rPr>
            </w:pPr>
          </w:p>
        </w:tc>
        <w:tc>
          <w:tcPr>
            <w:tcW w:w="1134" w:type="dxa"/>
            <w:shd w:val="clear" w:color="auto" w:fill="auto"/>
          </w:tcPr>
          <w:p w:rsidR="00347ACA" w:rsidRPr="0067306A" w:rsidRDefault="00347ACA" w:rsidP="00347ACA">
            <w:pPr>
              <w:rPr>
                <w:bCs/>
                <w:sz w:val="18"/>
                <w:szCs w:val="18"/>
              </w:rPr>
            </w:pPr>
            <w:r w:rsidRPr="0067306A">
              <w:rPr>
                <w:bCs/>
                <w:sz w:val="18"/>
                <w:szCs w:val="18"/>
              </w:rPr>
              <w:t>бюджет автономного округа</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center"/>
          </w:tcPr>
          <w:p w:rsidR="00347ACA" w:rsidRPr="0067306A" w:rsidRDefault="00347ACA" w:rsidP="0067306A">
            <w:pPr>
              <w:jc w:val="center"/>
              <w:rPr>
                <w:bCs/>
                <w:sz w:val="18"/>
                <w:szCs w:val="18"/>
              </w:rPr>
            </w:pPr>
            <w:r w:rsidRPr="0067306A">
              <w:rPr>
                <w:bCs/>
                <w:sz w:val="18"/>
                <w:szCs w:val="18"/>
              </w:rPr>
              <w:t>23 421,60</w:t>
            </w:r>
          </w:p>
        </w:tc>
        <w:tc>
          <w:tcPr>
            <w:tcW w:w="1320" w:type="dxa"/>
            <w:shd w:val="clear" w:color="auto" w:fill="auto"/>
            <w:noWrap/>
            <w:vAlign w:val="center"/>
          </w:tcPr>
          <w:p w:rsidR="00347ACA" w:rsidRPr="0067306A" w:rsidRDefault="00347ACA" w:rsidP="0067306A">
            <w:pPr>
              <w:jc w:val="center"/>
              <w:rPr>
                <w:bCs/>
                <w:sz w:val="18"/>
                <w:szCs w:val="18"/>
              </w:rPr>
            </w:pPr>
            <w:r w:rsidRPr="0067306A">
              <w:rPr>
                <w:bCs/>
                <w:sz w:val="18"/>
                <w:szCs w:val="18"/>
              </w:rPr>
              <w:t>10 198,90</w:t>
            </w:r>
          </w:p>
        </w:tc>
        <w:tc>
          <w:tcPr>
            <w:tcW w:w="1008" w:type="dxa"/>
            <w:shd w:val="clear" w:color="auto" w:fill="auto"/>
            <w:noWrap/>
            <w:vAlign w:val="center"/>
          </w:tcPr>
          <w:p w:rsidR="00347ACA" w:rsidRPr="0067306A" w:rsidRDefault="00347ACA" w:rsidP="0067306A">
            <w:pPr>
              <w:jc w:val="center"/>
              <w:rPr>
                <w:bCs/>
                <w:sz w:val="18"/>
                <w:szCs w:val="18"/>
              </w:rPr>
            </w:pPr>
            <w:r w:rsidRPr="0067306A">
              <w:rPr>
                <w:bCs/>
                <w:sz w:val="18"/>
                <w:szCs w:val="18"/>
              </w:rPr>
              <w:t>6 981,40</w:t>
            </w:r>
          </w:p>
        </w:tc>
        <w:tc>
          <w:tcPr>
            <w:tcW w:w="1134" w:type="dxa"/>
            <w:shd w:val="clear" w:color="auto" w:fill="auto"/>
            <w:noWrap/>
            <w:vAlign w:val="center"/>
          </w:tcPr>
          <w:p w:rsidR="00347ACA" w:rsidRPr="0067306A" w:rsidRDefault="00347ACA" w:rsidP="0067306A">
            <w:pPr>
              <w:jc w:val="center"/>
              <w:rPr>
                <w:bCs/>
                <w:sz w:val="18"/>
                <w:szCs w:val="18"/>
              </w:rPr>
            </w:pPr>
            <w:r w:rsidRPr="0067306A">
              <w:rPr>
                <w:bCs/>
                <w:sz w:val="18"/>
                <w:szCs w:val="18"/>
              </w:rPr>
              <w:t>6 241,30</w:t>
            </w:r>
          </w:p>
        </w:tc>
        <w:tc>
          <w:tcPr>
            <w:tcW w:w="993" w:type="dxa"/>
            <w:shd w:val="clear" w:color="auto" w:fill="auto"/>
            <w:noWrap/>
            <w:vAlign w:val="center"/>
          </w:tcPr>
          <w:p w:rsidR="00347ACA" w:rsidRPr="0067306A" w:rsidRDefault="00347ACA" w:rsidP="0067306A">
            <w:pPr>
              <w:jc w:val="center"/>
              <w:rPr>
                <w:bCs/>
                <w:sz w:val="18"/>
                <w:szCs w:val="18"/>
              </w:rPr>
            </w:pPr>
            <w:r w:rsidRPr="0067306A">
              <w:rPr>
                <w:bCs/>
                <w:sz w:val="18"/>
                <w:szCs w:val="18"/>
              </w:rPr>
              <w:t>-</w:t>
            </w:r>
          </w:p>
        </w:tc>
        <w:tc>
          <w:tcPr>
            <w:tcW w:w="1134" w:type="dxa"/>
            <w:shd w:val="clear" w:color="auto" w:fill="auto"/>
            <w:noWrap/>
            <w:vAlign w:val="center"/>
          </w:tcPr>
          <w:p w:rsidR="00347ACA" w:rsidRPr="0067306A" w:rsidRDefault="00347ACA" w:rsidP="0067306A">
            <w:pPr>
              <w:jc w:val="center"/>
              <w:rPr>
                <w:bCs/>
                <w:sz w:val="18"/>
                <w:szCs w:val="18"/>
              </w:rPr>
            </w:pPr>
            <w:r w:rsidRPr="0067306A">
              <w:rPr>
                <w:bCs/>
                <w:sz w:val="18"/>
                <w:szCs w:val="18"/>
              </w:rPr>
              <w:t>-</w:t>
            </w:r>
          </w:p>
        </w:tc>
        <w:tc>
          <w:tcPr>
            <w:tcW w:w="1133" w:type="dxa"/>
            <w:shd w:val="clear" w:color="auto" w:fill="auto"/>
            <w:noWrap/>
            <w:vAlign w:val="center"/>
          </w:tcPr>
          <w:p w:rsidR="00347ACA" w:rsidRPr="0067306A" w:rsidRDefault="00347ACA" w:rsidP="0067306A">
            <w:pPr>
              <w:jc w:val="center"/>
              <w:rPr>
                <w:bCs/>
                <w:sz w:val="18"/>
                <w:szCs w:val="18"/>
              </w:rPr>
            </w:pPr>
            <w:r w:rsidRPr="0067306A">
              <w:rPr>
                <w:bCs/>
                <w:sz w:val="18"/>
                <w:szCs w:val="18"/>
              </w:rPr>
              <w:t>-</w:t>
            </w:r>
          </w:p>
        </w:tc>
        <w:tc>
          <w:tcPr>
            <w:tcW w:w="850" w:type="dxa"/>
            <w:shd w:val="clear" w:color="auto" w:fill="auto"/>
            <w:noWrap/>
            <w:vAlign w:val="center"/>
          </w:tcPr>
          <w:p w:rsidR="00347ACA" w:rsidRPr="0067306A" w:rsidRDefault="00347ACA" w:rsidP="0067306A">
            <w:pPr>
              <w:jc w:val="center"/>
              <w:rPr>
                <w:bCs/>
                <w:sz w:val="18"/>
                <w:szCs w:val="18"/>
              </w:rPr>
            </w:pPr>
            <w:r w:rsidRPr="0067306A">
              <w:rPr>
                <w:bCs/>
                <w:sz w:val="18"/>
                <w:szCs w:val="18"/>
              </w:rPr>
              <w:t>-</w:t>
            </w:r>
          </w:p>
        </w:tc>
        <w:tc>
          <w:tcPr>
            <w:tcW w:w="709" w:type="dxa"/>
            <w:shd w:val="clear" w:color="auto" w:fill="auto"/>
            <w:noWrap/>
            <w:vAlign w:val="center"/>
          </w:tcPr>
          <w:p w:rsidR="00347ACA" w:rsidRPr="0067306A" w:rsidRDefault="00347ACA" w:rsidP="0067306A">
            <w:pPr>
              <w:jc w:val="center"/>
              <w:rPr>
                <w:bCs/>
                <w:sz w:val="18"/>
                <w:szCs w:val="18"/>
              </w:rPr>
            </w:pPr>
            <w:r w:rsidRPr="0067306A">
              <w:rPr>
                <w:bCs/>
                <w:sz w:val="18"/>
                <w:szCs w:val="18"/>
              </w:rPr>
              <w:t>-</w:t>
            </w:r>
          </w:p>
        </w:tc>
        <w:tc>
          <w:tcPr>
            <w:tcW w:w="709" w:type="dxa"/>
            <w:shd w:val="clear" w:color="auto" w:fill="auto"/>
            <w:noWrap/>
            <w:vAlign w:val="center"/>
          </w:tcPr>
          <w:p w:rsidR="00347ACA" w:rsidRPr="0067306A" w:rsidRDefault="00347ACA" w:rsidP="0067306A">
            <w:pPr>
              <w:jc w:val="center"/>
              <w:rPr>
                <w:bCs/>
                <w:sz w:val="18"/>
                <w:szCs w:val="18"/>
              </w:rPr>
            </w:pPr>
            <w:r w:rsidRPr="0067306A">
              <w:rPr>
                <w:bCs/>
                <w:sz w:val="18"/>
                <w:szCs w:val="18"/>
              </w:rPr>
              <w:t>-</w:t>
            </w:r>
          </w:p>
        </w:tc>
      </w:tr>
      <w:tr w:rsidR="00347ACA" w:rsidRPr="00347ACA" w:rsidTr="0067306A">
        <w:trPr>
          <w:trHeight w:val="265"/>
        </w:trPr>
        <w:tc>
          <w:tcPr>
            <w:tcW w:w="3090" w:type="dxa"/>
            <w:gridSpan w:val="3"/>
            <w:vMerge/>
            <w:vAlign w:val="center"/>
          </w:tcPr>
          <w:p w:rsidR="00347ACA" w:rsidRPr="0067306A" w:rsidRDefault="00347ACA" w:rsidP="00347ACA">
            <w:pPr>
              <w:rPr>
                <w:bCs/>
                <w:sz w:val="18"/>
                <w:szCs w:val="18"/>
              </w:rPr>
            </w:pPr>
          </w:p>
        </w:tc>
        <w:tc>
          <w:tcPr>
            <w:tcW w:w="1134" w:type="dxa"/>
            <w:shd w:val="clear" w:color="auto" w:fill="auto"/>
          </w:tcPr>
          <w:p w:rsidR="00347ACA" w:rsidRPr="0067306A" w:rsidRDefault="00347ACA" w:rsidP="00347ACA">
            <w:pPr>
              <w:rPr>
                <w:bCs/>
                <w:sz w:val="18"/>
                <w:szCs w:val="18"/>
              </w:rPr>
            </w:pPr>
            <w:r w:rsidRPr="0067306A">
              <w:rPr>
                <w:bCs/>
                <w:sz w:val="18"/>
                <w:szCs w:val="18"/>
              </w:rPr>
              <w:t>бюджет района</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center"/>
          </w:tcPr>
          <w:p w:rsidR="00347ACA" w:rsidRPr="0067306A" w:rsidRDefault="00347ACA" w:rsidP="0067306A">
            <w:pPr>
              <w:jc w:val="center"/>
              <w:rPr>
                <w:bCs/>
                <w:sz w:val="18"/>
                <w:szCs w:val="18"/>
              </w:rPr>
            </w:pPr>
            <w:r w:rsidRPr="0067306A">
              <w:rPr>
                <w:bCs/>
                <w:sz w:val="18"/>
                <w:szCs w:val="18"/>
              </w:rPr>
              <w:t>244 700,63</w:t>
            </w:r>
          </w:p>
        </w:tc>
        <w:tc>
          <w:tcPr>
            <w:tcW w:w="1320" w:type="dxa"/>
            <w:shd w:val="clear" w:color="auto" w:fill="auto"/>
            <w:noWrap/>
            <w:vAlign w:val="center"/>
          </w:tcPr>
          <w:p w:rsidR="00347ACA" w:rsidRPr="0067306A" w:rsidRDefault="00347ACA" w:rsidP="0067306A">
            <w:pPr>
              <w:jc w:val="center"/>
              <w:rPr>
                <w:bCs/>
                <w:sz w:val="18"/>
                <w:szCs w:val="18"/>
              </w:rPr>
            </w:pPr>
            <w:r w:rsidRPr="0067306A">
              <w:rPr>
                <w:bCs/>
                <w:sz w:val="18"/>
                <w:szCs w:val="18"/>
              </w:rPr>
              <w:t>79 890,93</w:t>
            </w:r>
          </w:p>
        </w:tc>
        <w:tc>
          <w:tcPr>
            <w:tcW w:w="1008" w:type="dxa"/>
            <w:shd w:val="clear" w:color="auto" w:fill="auto"/>
            <w:noWrap/>
            <w:vAlign w:val="center"/>
          </w:tcPr>
          <w:p w:rsidR="00347ACA" w:rsidRPr="0067306A" w:rsidRDefault="00347ACA" w:rsidP="0067306A">
            <w:pPr>
              <w:jc w:val="center"/>
              <w:rPr>
                <w:bCs/>
                <w:sz w:val="18"/>
                <w:szCs w:val="18"/>
              </w:rPr>
            </w:pPr>
            <w:r w:rsidRPr="0067306A">
              <w:rPr>
                <w:bCs/>
                <w:sz w:val="18"/>
                <w:szCs w:val="18"/>
              </w:rPr>
              <w:t>13 950,90</w:t>
            </w:r>
          </w:p>
        </w:tc>
        <w:tc>
          <w:tcPr>
            <w:tcW w:w="1134" w:type="dxa"/>
            <w:shd w:val="clear" w:color="auto" w:fill="auto"/>
            <w:noWrap/>
            <w:vAlign w:val="center"/>
          </w:tcPr>
          <w:p w:rsidR="00347ACA" w:rsidRPr="0067306A" w:rsidRDefault="00347ACA" w:rsidP="0067306A">
            <w:pPr>
              <w:jc w:val="center"/>
              <w:rPr>
                <w:bCs/>
                <w:sz w:val="18"/>
                <w:szCs w:val="18"/>
              </w:rPr>
            </w:pPr>
            <w:r w:rsidRPr="0067306A">
              <w:rPr>
                <w:bCs/>
                <w:sz w:val="18"/>
                <w:szCs w:val="18"/>
              </w:rPr>
              <w:t>13 950,80</w:t>
            </w:r>
          </w:p>
        </w:tc>
        <w:tc>
          <w:tcPr>
            <w:tcW w:w="993" w:type="dxa"/>
            <w:shd w:val="clear" w:color="auto" w:fill="auto"/>
            <w:noWrap/>
            <w:vAlign w:val="center"/>
          </w:tcPr>
          <w:p w:rsidR="00347ACA" w:rsidRPr="0067306A" w:rsidRDefault="00347ACA" w:rsidP="0067306A">
            <w:pPr>
              <w:jc w:val="center"/>
              <w:rPr>
                <w:bCs/>
                <w:sz w:val="18"/>
                <w:szCs w:val="18"/>
              </w:rPr>
            </w:pPr>
            <w:r w:rsidRPr="0067306A">
              <w:rPr>
                <w:bCs/>
                <w:sz w:val="18"/>
                <w:szCs w:val="18"/>
              </w:rPr>
              <w:t>13 950,80</w:t>
            </w:r>
          </w:p>
        </w:tc>
        <w:tc>
          <w:tcPr>
            <w:tcW w:w="1134" w:type="dxa"/>
            <w:shd w:val="clear" w:color="auto" w:fill="auto"/>
            <w:noWrap/>
            <w:vAlign w:val="center"/>
          </w:tcPr>
          <w:p w:rsidR="00347ACA" w:rsidRPr="0067306A" w:rsidRDefault="00347ACA" w:rsidP="0067306A">
            <w:pPr>
              <w:jc w:val="center"/>
              <w:rPr>
                <w:bCs/>
                <w:sz w:val="18"/>
                <w:szCs w:val="18"/>
              </w:rPr>
            </w:pPr>
            <w:r w:rsidRPr="0067306A">
              <w:rPr>
                <w:bCs/>
                <w:sz w:val="18"/>
                <w:szCs w:val="18"/>
              </w:rPr>
              <w:t>13 950,80</w:t>
            </w:r>
          </w:p>
        </w:tc>
        <w:tc>
          <w:tcPr>
            <w:tcW w:w="1133" w:type="dxa"/>
            <w:shd w:val="clear" w:color="auto" w:fill="auto"/>
            <w:noWrap/>
            <w:vAlign w:val="center"/>
          </w:tcPr>
          <w:p w:rsidR="00347ACA" w:rsidRPr="0067306A" w:rsidRDefault="00347ACA" w:rsidP="0067306A">
            <w:pPr>
              <w:jc w:val="center"/>
              <w:rPr>
                <w:bCs/>
                <w:sz w:val="18"/>
                <w:szCs w:val="18"/>
              </w:rPr>
            </w:pPr>
            <w:r w:rsidRPr="0067306A">
              <w:rPr>
                <w:bCs/>
                <w:sz w:val="18"/>
                <w:szCs w:val="18"/>
              </w:rPr>
              <w:t>13 950,80</w:t>
            </w:r>
          </w:p>
        </w:tc>
        <w:tc>
          <w:tcPr>
            <w:tcW w:w="850" w:type="dxa"/>
            <w:shd w:val="clear" w:color="auto" w:fill="auto"/>
            <w:noWrap/>
            <w:vAlign w:val="center"/>
          </w:tcPr>
          <w:p w:rsidR="00347ACA" w:rsidRPr="0067306A" w:rsidRDefault="00347ACA" w:rsidP="0067306A">
            <w:pPr>
              <w:jc w:val="center"/>
              <w:rPr>
                <w:bCs/>
                <w:sz w:val="18"/>
                <w:szCs w:val="18"/>
              </w:rPr>
            </w:pPr>
            <w:r w:rsidRPr="0067306A">
              <w:rPr>
                <w:bCs/>
                <w:sz w:val="18"/>
                <w:szCs w:val="18"/>
              </w:rPr>
              <w:t>13 950,80</w:t>
            </w:r>
          </w:p>
        </w:tc>
        <w:tc>
          <w:tcPr>
            <w:tcW w:w="709" w:type="dxa"/>
            <w:shd w:val="clear" w:color="auto" w:fill="auto"/>
            <w:noWrap/>
            <w:vAlign w:val="center"/>
          </w:tcPr>
          <w:p w:rsidR="00347ACA" w:rsidRPr="0067306A" w:rsidRDefault="00347ACA" w:rsidP="0067306A">
            <w:pPr>
              <w:jc w:val="center"/>
              <w:rPr>
                <w:bCs/>
                <w:sz w:val="18"/>
                <w:szCs w:val="18"/>
              </w:rPr>
            </w:pPr>
            <w:r w:rsidRPr="0067306A">
              <w:rPr>
                <w:bCs/>
                <w:sz w:val="18"/>
                <w:szCs w:val="18"/>
              </w:rPr>
              <w:t>13 950,80</w:t>
            </w:r>
          </w:p>
        </w:tc>
        <w:tc>
          <w:tcPr>
            <w:tcW w:w="709" w:type="dxa"/>
            <w:shd w:val="clear" w:color="auto" w:fill="auto"/>
            <w:noWrap/>
            <w:vAlign w:val="center"/>
          </w:tcPr>
          <w:p w:rsidR="00347ACA" w:rsidRPr="0067306A" w:rsidRDefault="00347ACA" w:rsidP="0067306A">
            <w:pPr>
              <w:jc w:val="center"/>
              <w:rPr>
                <w:bCs/>
                <w:sz w:val="18"/>
                <w:szCs w:val="18"/>
              </w:rPr>
            </w:pPr>
            <w:r w:rsidRPr="0067306A">
              <w:rPr>
                <w:bCs/>
                <w:sz w:val="18"/>
                <w:szCs w:val="18"/>
              </w:rPr>
              <w:t>69 754,00</w:t>
            </w:r>
          </w:p>
        </w:tc>
      </w:tr>
      <w:tr w:rsidR="00347ACA" w:rsidRPr="00347ACA" w:rsidTr="0067306A">
        <w:trPr>
          <w:trHeight w:val="265"/>
        </w:trPr>
        <w:tc>
          <w:tcPr>
            <w:tcW w:w="964" w:type="dxa"/>
            <w:vMerge w:val="restart"/>
            <w:vAlign w:val="center"/>
          </w:tcPr>
          <w:p w:rsidR="00347ACA" w:rsidRPr="00347ACA" w:rsidRDefault="00347ACA" w:rsidP="00347ACA">
            <w:pPr>
              <w:jc w:val="center"/>
              <w:rPr>
                <w:sz w:val="18"/>
                <w:szCs w:val="18"/>
              </w:rPr>
            </w:pPr>
            <w:r w:rsidRPr="00347ACA">
              <w:rPr>
                <w:sz w:val="18"/>
                <w:szCs w:val="18"/>
              </w:rPr>
              <w:lastRenderedPageBreak/>
              <w:t>1.4.2.</w:t>
            </w:r>
          </w:p>
        </w:tc>
        <w:tc>
          <w:tcPr>
            <w:tcW w:w="992" w:type="dxa"/>
            <w:vMerge w:val="restart"/>
            <w:vAlign w:val="center"/>
          </w:tcPr>
          <w:p w:rsidR="00347ACA" w:rsidRPr="00347ACA" w:rsidRDefault="00347ACA" w:rsidP="00347ACA">
            <w:pPr>
              <w:jc w:val="center"/>
              <w:rPr>
                <w:sz w:val="18"/>
                <w:szCs w:val="18"/>
              </w:rPr>
            </w:pPr>
            <w:r w:rsidRPr="00347ACA">
              <w:rPr>
                <w:sz w:val="18"/>
                <w:szCs w:val="18"/>
              </w:rPr>
              <w:t>Предоставление субсидии на возмещения недополученных доходов организациям, осуществляющим реализацию населению услуг теплоснабжения, водоснабжения, водоотведения и утилизации, обезвреживания и захоронения твердых коммунальных отходов</w:t>
            </w:r>
          </w:p>
        </w:tc>
        <w:tc>
          <w:tcPr>
            <w:tcW w:w="1134" w:type="dxa"/>
            <w:vMerge w:val="restart"/>
            <w:vAlign w:val="center"/>
          </w:tcPr>
          <w:p w:rsidR="00347ACA" w:rsidRPr="00347ACA" w:rsidRDefault="00347ACA" w:rsidP="00347ACA">
            <w:pPr>
              <w:jc w:val="center"/>
              <w:rPr>
                <w:sz w:val="18"/>
                <w:szCs w:val="18"/>
              </w:rPr>
            </w:pPr>
            <w:r w:rsidRPr="00347ACA">
              <w:rPr>
                <w:sz w:val="18"/>
                <w:szCs w:val="18"/>
              </w:rPr>
              <w:t>отдел жилищно-коммунального хозяйства, энергетики и строительства администрации района</w:t>
            </w:r>
          </w:p>
        </w:tc>
        <w:tc>
          <w:tcPr>
            <w:tcW w:w="1134" w:type="dxa"/>
            <w:shd w:val="clear" w:color="auto" w:fill="auto"/>
            <w:vAlign w:val="center"/>
          </w:tcPr>
          <w:p w:rsidR="00347ACA" w:rsidRPr="00347ACA" w:rsidRDefault="00347ACA" w:rsidP="00347ACA">
            <w:pPr>
              <w:rPr>
                <w:sz w:val="18"/>
                <w:szCs w:val="18"/>
              </w:rPr>
            </w:pPr>
            <w:r w:rsidRPr="00347ACA">
              <w:rPr>
                <w:sz w:val="18"/>
                <w:szCs w:val="18"/>
              </w:rPr>
              <w:t>всего</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91 899,07</w:t>
            </w:r>
          </w:p>
        </w:tc>
        <w:tc>
          <w:tcPr>
            <w:tcW w:w="1320" w:type="dxa"/>
            <w:shd w:val="clear" w:color="auto" w:fill="auto"/>
            <w:noWrap/>
            <w:vAlign w:val="bottom"/>
          </w:tcPr>
          <w:p w:rsidR="00347ACA" w:rsidRPr="0067306A" w:rsidRDefault="00347ACA" w:rsidP="0067306A">
            <w:pPr>
              <w:jc w:val="center"/>
              <w:rPr>
                <w:sz w:val="18"/>
                <w:szCs w:val="18"/>
              </w:rPr>
            </w:pPr>
            <w:r w:rsidRPr="0067306A">
              <w:rPr>
                <w:sz w:val="18"/>
                <w:szCs w:val="18"/>
              </w:rPr>
              <w:t>37 258,07</w:t>
            </w:r>
          </w:p>
        </w:tc>
        <w:tc>
          <w:tcPr>
            <w:tcW w:w="1008" w:type="dxa"/>
            <w:shd w:val="clear" w:color="auto" w:fill="auto"/>
            <w:noWrap/>
            <w:vAlign w:val="bottom"/>
          </w:tcPr>
          <w:p w:rsidR="00347ACA" w:rsidRPr="0067306A" w:rsidRDefault="00347ACA" w:rsidP="0067306A">
            <w:pPr>
              <w:jc w:val="center"/>
              <w:rPr>
                <w:sz w:val="18"/>
                <w:szCs w:val="18"/>
              </w:rPr>
            </w:pPr>
            <w:r w:rsidRPr="0067306A">
              <w:rPr>
                <w:sz w:val="18"/>
                <w:szCs w:val="18"/>
              </w:rPr>
              <w:t>4 393,00</w:t>
            </w:r>
          </w:p>
        </w:tc>
        <w:tc>
          <w:tcPr>
            <w:tcW w:w="1134" w:type="dxa"/>
            <w:shd w:val="clear" w:color="auto" w:fill="auto"/>
            <w:noWrap/>
            <w:vAlign w:val="bottom"/>
          </w:tcPr>
          <w:p w:rsidR="00347ACA" w:rsidRPr="0067306A" w:rsidRDefault="00347ACA" w:rsidP="0067306A">
            <w:pPr>
              <w:jc w:val="center"/>
              <w:rPr>
                <w:sz w:val="18"/>
                <w:szCs w:val="18"/>
              </w:rPr>
            </w:pPr>
            <w:r w:rsidRPr="0067306A">
              <w:rPr>
                <w:sz w:val="18"/>
                <w:szCs w:val="18"/>
              </w:rPr>
              <w:t>4 568,00</w:t>
            </w:r>
          </w:p>
        </w:tc>
        <w:tc>
          <w:tcPr>
            <w:tcW w:w="993" w:type="dxa"/>
            <w:shd w:val="clear" w:color="auto" w:fill="auto"/>
            <w:noWrap/>
            <w:vAlign w:val="bottom"/>
          </w:tcPr>
          <w:p w:rsidR="00347ACA" w:rsidRPr="0067306A" w:rsidRDefault="00347ACA" w:rsidP="0067306A">
            <w:pPr>
              <w:jc w:val="center"/>
              <w:rPr>
                <w:sz w:val="18"/>
                <w:szCs w:val="18"/>
              </w:rPr>
            </w:pPr>
            <w:r w:rsidRPr="0067306A">
              <w:rPr>
                <w:sz w:val="18"/>
                <w:szCs w:val="18"/>
              </w:rPr>
              <w:t>4 568,00</w:t>
            </w:r>
          </w:p>
        </w:tc>
        <w:tc>
          <w:tcPr>
            <w:tcW w:w="1134" w:type="dxa"/>
            <w:shd w:val="clear" w:color="auto" w:fill="auto"/>
            <w:noWrap/>
            <w:vAlign w:val="bottom"/>
          </w:tcPr>
          <w:p w:rsidR="00347ACA" w:rsidRPr="0067306A" w:rsidRDefault="00347ACA" w:rsidP="0067306A">
            <w:pPr>
              <w:jc w:val="center"/>
              <w:rPr>
                <w:sz w:val="18"/>
                <w:szCs w:val="18"/>
              </w:rPr>
            </w:pPr>
            <w:r w:rsidRPr="0067306A">
              <w:rPr>
                <w:sz w:val="18"/>
                <w:szCs w:val="18"/>
              </w:rPr>
              <w:t>4 568,00</w:t>
            </w:r>
          </w:p>
        </w:tc>
        <w:tc>
          <w:tcPr>
            <w:tcW w:w="1133" w:type="dxa"/>
            <w:shd w:val="clear" w:color="auto" w:fill="auto"/>
            <w:noWrap/>
            <w:vAlign w:val="bottom"/>
          </w:tcPr>
          <w:p w:rsidR="00347ACA" w:rsidRPr="0067306A" w:rsidRDefault="00347ACA" w:rsidP="0067306A">
            <w:pPr>
              <w:jc w:val="center"/>
              <w:rPr>
                <w:sz w:val="18"/>
                <w:szCs w:val="18"/>
              </w:rPr>
            </w:pPr>
            <w:r w:rsidRPr="0067306A">
              <w:rPr>
                <w:sz w:val="18"/>
                <w:szCs w:val="18"/>
              </w:rPr>
              <w:t>4 568,00</w:t>
            </w:r>
          </w:p>
        </w:tc>
        <w:tc>
          <w:tcPr>
            <w:tcW w:w="850" w:type="dxa"/>
            <w:shd w:val="clear" w:color="auto" w:fill="auto"/>
            <w:noWrap/>
            <w:vAlign w:val="bottom"/>
          </w:tcPr>
          <w:p w:rsidR="00347ACA" w:rsidRPr="0067306A" w:rsidRDefault="00347ACA" w:rsidP="0067306A">
            <w:pPr>
              <w:jc w:val="center"/>
              <w:rPr>
                <w:sz w:val="18"/>
                <w:szCs w:val="18"/>
              </w:rPr>
            </w:pPr>
            <w:r w:rsidRPr="0067306A">
              <w:rPr>
                <w:sz w:val="18"/>
                <w:szCs w:val="18"/>
              </w:rPr>
              <w:t>4 568,00</w:t>
            </w:r>
          </w:p>
        </w:tc>
        <w:tc>
          <w:tcPr>
            <w:tcW w:w="709" w:type="dxa"/>
            <w:shd w:val="clear" w:color="auto" w:fill="auto"/>
            <w:noWrap/>
            <w:vAlign w:val="bottom"/>
          </w:tcPr>
          <w:p w:rsidR="00347ACA" w:rsidRPr="0067306A" w:rsidRDefault="00347ACA" w:rsidP="0067306A">
            <w:pPr>
              <w:jc w:val="center"/>
              <w:rPr>
                <w:sz w:val="18"/>
                <w:szCs w:val="18"/>
              </w:rPr>
            </w:pPr>
            <w:r w:rsidRPr="0067306A">
              <w:rPr>
                <w:sz w:val="18"/>
                <w:szCs w:val="18"/>
              </w:rPr>
              <w:t>4 568,00</w:t>
            </w:r>
          </w:p>
        </w:tc>
        <w:tc>
          <w:tcPr>
            <w:tcW w:w="709" w:type="dxa"/>
            <w:shd w:val="clear" w:color="auto" w:fill="auto"/>
            <w:noWrap/>
            <w:vAlign w:val="bottom"/>
          </w:tcPr>
          <w:p w:rsidR="00347ACA" w:rsidRPr="0067306A" w:rsidRDefault="00347ACA" w:rsidP="0067306A">
            <w:pPr>
              <w:jc w:val="center"/>
              <w:rPr>
                <w:sz w:val="18"/>
                <w:szCs w:val="18"/>
              </w:rPr>
            </w:pPr>
            <w:r w:rsidRPr="0067306A">
              <w:rPr>
                <w:sz w:val="18"/>
                <w:szCs w:val="18"/>
              </w:rPr>
              <w:t>22 840,00</w:t>
            </w:r>
          </w:p>
        </w:tc>
      </w:tr>
      <w:tr w:rsidR="00347ACA" w:rsidRPr="00347ACA" w:rsidTr="0067306A">
        <w:trPr>
          <w:trHeight w:val="265"/>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347ACA" w:rsidP="00347ACA">
            <w:pPr>
              <w:rPr>
                <w:sz w:val="18"/>
                <w:szCs w:val="18"/>
              </w:rPr>
            </w:pPr>
            <w:r w:rsidRPr="00347ACA">
              <w:rPr>
                <w:sz w:val="18"/>
                <w:szCs w:val="18"/>
              </w:rPr>
              <w:t>бюджет автономного округа</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w:t>
            </w:r>
          </w:p>
        </w:tc>
        <w:tc>
          <w:tcPr>
            <w:tcW w:w="1320" w:type="dxa"/>
            <w:shd w:val="clear" w:color="auto" w:fill="auto"/>
            <w:noWrap/>
            <w:vAlign w:val="bottom"/>
          </w:tcPr>
          <w:p w:rsidR="00347ACA" w:rsidRPr="0067306A" w:rsidRDefault="00347ACA" w:rsidP="0067306A">
            <w:pPr>
              <w:jc w:val="center"/>
              <w:rPr>
                <w:sz w:val="18"/>
                <w:szCs w:val="18"/>
              </w:rPr>
            </w:pPr>
            <w:r w:rsidRPr="0067306A">
              <w:rPr>
                <w:sz w:val="18"/>
                <w:szCs w:val="18"/>
              </w:rPr>
              <w:t>-</w:t>
            </w:r>
          </w:p>
        </w:tc>
        <w:tc>
          <w:tcPr>
            <w:tcW w:w="1008" w:type="dxa"/>
            <w:shd w:val="clear" w:color="auto" w:fill="auto"/>
            <w:noWrap/>
            <w:vAlign w:val="bottom"/>
          </w:tcPr>
          <w:p w:rsidR="00347ACA" w:rsidRPr="0067306A" w:rsidRDefault="00347ACA" w:rsidP="0067306A">
            <w:pPr>
              <w:jc w:val="center"/>
              <w:rPr>
                <w:sz w:val="18"/>
                <w:szCs w:val="18"/>
              </w:rPr>
            </w:pPr>
            <w:r w:rsidRPr="0067306A">
              <w:rPr>
                <w:sz w:val="18"/>
                <w:szCs w:val="18"/>
              </w:rPr>
              <w:t>-</w:t>
            </w:r>
          </w:p>
        </w:tc>
        <w:tc>
          <w:tcPr>
            <w:tcW w:w="1134" w:type="dxa"/>
            <w:shd w:val="clear" w:color="auto" w:fill="auto"/>
            <w:noWrap/>
            <w:vAlign w:val="bottom"/>
          </w:tcPr>
          <w:p w:rsidR="00347ACA" w:rsidRPr="0067306A" w:rsidRDefault="00347ACA" w:rsidP="0067306A">
            <w:pPr>
              <w:jc w:val="center"/>
              <w:rPr>
                <w:sz w:val="18"/>
                <w:szCs w:val="18"/>
              </w:rPr>
            </w:pPr>
            <w:r w:rsidRPr="0067306A">
              <w:rPr>
                <w:sz w:val="18"/>
                <w:szCs w:val="18"/>
              </w:rPr>
              <w:t>-</w:t>
            </w:r>
          </w:p>
        </w:tc>
        <w:tc>
          <w:tcPr>
            <w:tcW w:w="993" w:type="dxa"/>
            <w:shd w:val="clear" w:color="auto" w:fill="auto"/>
            <w:noWrap/>
            <w:vAlign w:val="bottom"/>
          </w:tcPr>
          <w:p w:rsidR="00347ACA" w:rsidRPr="0067306A" w:rsidRDefault="00347ACA" w:rsidP="0067306A">
            <w:pPr>
              <w:jc w:val="center"/>
              <w:rPr>
                <w:sz w:val="18"/>
                <w:szCs w:val="18"/>
              </w:rPr>
            </w:pPr>
            <w:r w:rsidRPr="0067306A">
              <w:rPr>
                <w:sz w:val="18"/>
                <w:szCs w:val="18"/>
              </w:rPr>
              <w:t>-</w:t>
            </w:r>
          </w:p>
        </w:tc>
        <w:tc>
          <w:tcPr>
            <w:tcW w:w="1134" w:type="dxa"/>
            <w:shd w:val="clear" w:color="auto" w:fill="auto"/>
            <w:noWrap/>
            <w:vAlign w:val="bottom"/>
          </w:tcPr>
          <w:p w:rsidR="00347ACA" w:rsidRPr="0067306A" w:rsidRDefault="00347ACA" w:rsidP="0067306A">
            <w:pPr>
              <w:jc w:val="center"/>
              <w:rPr>
                <w:sz w:val="18"/>
                <w:szCs w:val="18"/>
              </w:rPr>
            </w:pPr>
            <w:r w:rsidRPr="0067306A">
              <w:rPr>
                <w:sz w:val="18"/>
                <w:szCs w:val="18"/>
              </w:rPr>
              <w:t>-</w:t>
            </w:r>
          </w:p>
        </w:tc>
        <w:tc>
          <w:tcPr>
            <w:tcW w:w="1133" w:type="dxa"/>
            <w:shd w:val="clear" w:color="auto" w:fill="auto"/>
            <w:noWrap/>
            <w:vAlign w:val="bottom"/>
          </w:tcPr>
          <w:p w:rsidR="00347ACA" w:rsidRPr="0067306A" w:rsidRDefault="00347ACA" w:rsidP="0067306A">
            <w:pPr>
              <w:jc w:val="center"/>
              <w:rPr>
                <w:sz w:val="18"/>
                <w:szCs w:val="18"/>
              </w:rPr>
            </w:pPr>
            <w:r w:rsidRPr="0067306A">
              <w:rPr>
                <w:sz w:val="18"/>
                <w:szCs w:val="18"/>
              </w:rPr>
              <w:t>-</w:t>
            </w:r>
          </w:p>
        </w:tc>
        <w:tc>
          <w:tcPr>
            <w:tcW w:w="850" w:type="dxa"/>
            <w:shd w:val="clear" w:color="auto" w:fill="auto"/>
            <w:noWrap/>
            <w:vAlign w:val="bottom"/>
          </w:tcPr>
          <w:p w:rsidR="00347ACA" w:rsidRPr="0067306A" w:rsidRDefault="00347ACA" w:rsidP="0067306A">
            <w:pPr>
              <w:jc w:val="center"/>
              <w:rPr>
                <w:sz w:val="18"/>
                <w:szCs w:val="18"/>
              </w:rPr>
            </w:pPr>
            <w:r w:rsidRPr="0067306A">
              <w:rPr>
                <w:sz w:val="18"/>
                <w:szCs w:val="18"/>
              </w:rPr>
              <w:t>-</w:t>
            </w:r>
          </w:p>
        </w:tc>
        <w:tc>
          <w:tcPr>
            <w:tcW w:w="709" w:type="dxa"/>
            <w:shd w:val="clear" w:color="auto" w:fill="auto"/>
            <w:noWrap/>
            <w:vAlign w:val="bottom"/>
          </w:tcPr>
          <w:p w:rsidR="00347ACA" w:rsidRPr="0067306A" w:rsidRDefault="00347ACA" w:rsidP="0067306A">
            <w:pPr>
              <w:jc w:val="center"/>
              <w:rPr>
                <w:sz w:val="18"/>
                <w:szCs w:val="18"/>
              </w:rPr>
            </w:pPr>
            <w:r w:rsidRPr="0067306A">
              <w:rPr>
                <w:sz w:val="18"/>
                <w:szCs w:val="18"/>
              </w:rPr>
              <w:t>-</w:t>
            </w:r>
          </w:p>
        </w:tc>
        <w:tc>
          <w:tcPr>
            <w:tcW w:w="709" w:type="dxa"/>
            <w:shd w:val="clear" w:color="auto" w:fill="auto"/>
            <w:noWrap/>
            <w:vAlign w:val="bottom"/>
          </w:tcPr>
          <w:p w:rsidR="00347ACA" w:rsidRPr="0067306A" w:rsidRDefault="00347ACA" w:rsidP="0067306A">
            <w:pPr>
              <w:jc w:val="center"/>
              <w:rPr>
                <w:sz w:val="18"/>
                <w:szCs w:val="18"/>
              </w:rPr>
            </w:pPr>
            <w:r w:rsidRPr="0067306A">
              <w:rPr>
                <w:sz w:val="18"/>
                <w:szCs w:val="18"/>
              </w:rPr>
              <w:t>-</w:t>
            </w:r>
          </w:p>
        </w:tc>
      </w:tr>
      <w:tr w:rsidR="00347ACA" w:rsidRPr="00347ACA" w:rsidTr="0067306A">
        <w:trPr>
          <w:trHeight w:val="265"/>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347ACA" w:rsidP="00347ACA">
            <w:pPr>
              <w:rPr>
                <w:sz w:val="18"/>
                <w:szCs w:val="18"/>
              </w:rPr>
            </w:pPr>
            <w:r w:rsidRPr="00347ACA">
              <w:rPr>
                <w:sz w:val="18"/>
                <w:szCs w:val="18"/>
              </w:rPr>
              <w:t>бюджет района</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91 899,07</w:t>
            </w:r>
          </w:p>
        </w:tc>
        <w:tc>
          <w:tcPr>
            <w:tcW w:w="1320" w:type="dxa"/>
            <w:shd w:val="clear" w:color="auto" w:fill="auto"/>
            <w:noWrap/>
            <w:vAlign w:val="bottom"/>
          </w:tcPr>
          <w:p w:rsidR="00347ACA" w:rsidRPr="0067306A" w:rsidRDefault="00347ACA" w:rsidP="0067306A">
            <w:pPr>
              <w:jc w:val="center"/>
              <w:rPr>
                <w:sz w:val="18"/>
                <w:szCs w:val="18"/>
              </w:rPr>
            </w:pPr>
            <w:r w:rsidRPr="0067306A">
              <w:rPr>
                <w:sz w:val="18"/>
                <w:szCs w:val="18"/>
              </w:rPr>
              <w:t>37 258,07</w:t>
            </w:r>
          </w:p>
        </w:tc>
        <w:tc>
          <w:tcPr>
            <w:tcW w:w="1008" w:type="dxa"/>
            <w:shd w:val="clear" w:color="auto" w:fill="auto"/>
            <w:noWrap/>
            <w:vAlign w:val="bottom"/>
          </w:tcPr>
          <w:p w:rsidR="00347ACA" w:rsidRPr="0067306A" w:rsidRDefault="00347ACA" w:rsidP="0067306A">
            <w:pPr>
              <w:jc w:val="center"/>
              <w:rPr>
                <w:sz w:val="18"/>
                <w:szCs w:val="18"/>
              </w:rPr>
            </w:pPr>
            <w:r w:rsidRPr="0067306A">
              <w:rPr>
                <w:sz w:val="18"/>
                <w:szCs w:val="18"/>
              </w:rPr>
              <w:t>4 393,00</w:t>
            </w:r>
          </w:p>
        </w:tc>
        <w:tc>
          <w:tcPr>
            <w:tcW w:w="1134" w:type="dxa"/>
            <w:shd w:val="clear" w:color="auto" w:fill="auto"/>
            <w:noWrap/>
            <w:vAlign w:val="bottom"/>
          </w:tcPr>
          <w:p w:rsidR="00347ACA" w:rsidRPr="0067306A" w:rsidRDefault="00347ACA" w:rsidP="0067306A">
            <w:pPr>
              <w:jc w:val="center"/>
              <w:rPr>
                <w:sz w:val="18"/>
                <w:szCs w:val="18"/>
              </w:rPr>
            </w:pPr>
            <w:r w:rsidRPr="0067306A">
              <w:rPr>
                <w:sz w:val="18"/>
                <w:szCs w:val="18"/>
              </w:rPr>
              <w:t>4 568,00</w:t>
            </w:r>
          </w:p>
        </w:tc>
        <w:tc>
          <w:tcPr>
            <w:tcW w:w="993" w:type="dxa"/>
            <w:shd w:val="clear" w:color="auto" w:fill="auto"/>
            <w:noWrap/>
            <w:vAlign w:val="bottom"/>
          </w:tcPr>
          <w:p w:rsidR="00347ACA" w:rsidRPr="0067306A" w:rsidRDefault="00347ACA" w:rsidP="0067306A">
            <w:pPr>
              <w:jc w:val="center"/>
              <w:rPr>
                <w:sz w:val="18"/>
                <w:szCs w:val="18"/>
              </w:rPr>
            </w:pPr>
            <w:r w:rsidRPr="0067306A">
              <w:rPr>
                <w:sz w:val="18"/>
                <w:szCs w:val="18"/>
              </w:rPr>
              <w:t>4 568,00</w:t>
            </w:r>
          </w:p>
        </w:tc>
        <w:tc>
          <w:tcPr>
            <w:tcW w:w="1134" w:type="dxa"/>
            <w:shd w:val="clear" w:color="auto" w:fill="auto"/>
            <w:noWrap/>
            <w:vAlign w:val="bottom"/>
          </w:tcPr>
          <w:p w:rsidR="00347ACA" w:rsidRPr="0067306A" w:rsidRDefault="00347ACA" w:rsidP="0067306A">
            <w:pPr>
              <w:jc w:val="center"/>
              <w:rPr>
                <w:sz w:val="18"/>
                <w:szCs w:val="18"/>
              </w:rPr>
            </w:pPr>
            <w:r w:rsidRPr="0067306A">
              <w:rPr>
                <w:sz w:val="18"/>
                <w:szCs w:val="18"/>
              </w:rPr>
              <w:t>4 568,00</w:t>
            </w:r>
          </w:p>
        </w:tc>
        <w:tc>
          <w:tcPr>
            <w:tcW w:w="1133" w:type="dxa"/>
            <w:shd w:val="clear" w:color="auto" w:fill="auto"/>
            <w:noWrap/>
            <w:vAlign w:val="bottom"/>
          </w:tcPr>
          <w:p w:rsidR="00347ACA" w:rsidRPr="0067306A" w:rsidRDefault="00347ACA" w:rsidP="0067306A">
            <w:pPr>
              <w:jc w:val="center"/>
              <w:rPr>
                <w:sz w:val="18"/>
                <w:szCs w:val="18"/>
              </w:rPr>
            </w:pPr>
            <w:r w:rsidRPr="0067306A">
              <w:rPr>
                <w:sz w:val="18"/>
                <w:szCs w:val="18"/>
              </w:rPr>
              <w:t>4 568,00</w:t>
            </w:r>
          </w:p>
        </w:tc>
        <w:tc>
          <w:tcPr>
            <w:tcW w:w="850" w:type="dxa"/>
            <w:shd w:val="clear" w:color="auto" w:fill="auto"/>
            <w:noWrap/>
            <w:vAlign w:val="bottom"/>
          </w:tcPr>
          <w:p w:rsidR="00347ACA" w:rsidRPr="0067306A" w:rsidRDefault="00347ACA" w:rsidP="0067306A">
            <w:pPr>
              <w:jc w:val="center"/>
              <w:rPr>
                <w:sz w:val="18"/>
                <w:szCs w:val="18"/>
              </w:rPr>
            </w:pPr>
            <w:r w:rsidRPr="0067306A">
              <w:rPr>
                <w:sz w:val="18"/>
                <w:szCs w:val="18"/>
              </w:rPr>
              <w:t>4 568,00</w:t>
            </w:r>
          </w:p>
        </w:tc>
        <w:tc>
          <w:tcPr>
            <w:tcW w:w="709" w:type="dxa"/>
            <w:shd w:val="clear" w:color="auto" w:fill="auto"/>
            <w:noWrap/>
            <w:vAlign w:val="bottom"/>
          </w:tcPr>
          <w:p w:rsidR="00347ACA" w:rsidRPr="0067306A" w:rsidRDefault="00347ACA" w:rsidP="0067306A">
            <w:pPr>
              <w:jc w:val="center"/>
              <w:rPr>
                <w:sz w:val="18"/>
                <w:szCs w:val="18"/>
              </w:rPr>
            </w:pPr>
            <w:r w:rsidRPr="0067306A">
              <w:rPr>
                <w:sz w:val="18"/>
                <w:szCs w:val="18"/>
              </w:rPr>
              <w:t>4 568,00</w:t>
            </w:r>
          </w:p>
        </w:tc>
        <w:tc>
          <w:tcPr>
            <w:tcW w:w="709" w:type="dxa"/>
            <w:shd w:val="clear" w:color="auto" w:fill="auto"/>
            <w:noWrap/>
            <w:vAlign w:val="bottom"/>
          </w:tcPr>
          <w:p w:rsidR="00347ACA" w:rsidRPr="0067306A" w:rsidRDefault="00347ACA" w:rsidP="0067306A">
            <w:pPr>
              <w:jc w:val="center"/>
              <w:rPr>
                <w:sz w:val="18"/>
                <w:szCs w:val="18"/>
              </w:rPr>
            </w:pPr>
            <w:r w:rsidRPr="0067306A">
              <w:rPr>
                <w:sz w:val="18"/>
                <w:szCs w:val="18"/>
              </w:rPr>
              <w:t>22 840,00</w:t>
            </w:r>
          </w:p>
        </w:tc>
      </w:tr>
      <w:tr w:rsidR="00347ACA" w:rsidRPr="00347ACA" w:rsidTr="0067306A">
        <w:trPr>
          <w:trHeight w:val="265"/>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67306A" w:rsidP="00347ACA">
            <w:pPr>
              <w:rPr>
                <w:sz w:val="18"/>
                <w:szCs w:val="18"/>
              </w:rPr>
            </w:pPr>
            <w:r>
              <w:rPr>
                <w:sz w:val="18"/>
                <w:szCs w:val="18"/>
              </w:rPr>
              <w:t xml:space="preserve">в том числе </w:t>
            </w:r>
            <w:r w:rsidR="00347ACA" w:rsidRPr="00347ACA">
              <w:rPr>
                <w:sz w:val="18"/>
                <w:szCs w:val="18"/>
              </w:rPr>
              <w:t>безвозмездные поступления физических и юридических лиц</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w:t>
            </w:r>
          </w:p>
        </w:tc>
        <w:tc>
          <w:tcPr>
            <w:tcW w:w="1320" w:type="dxa"/>
            <w:shd w:val="clear" w:color="auto" w:fill="auto"/>
            <w:noWrap/>
          </w:tcPr>
          <w:p w:rsidR="00347ACA" w:rsidRPr="0067306A" w:rsidRDefault="00347ACA" w:rsidP="0067306A">
            <w:pPr>
              <w:jc w:val="center"/>
              <w:rPr>
                <w:sz w:val="18"/>
                <w:szCs w:val="18"/>
              </w:rPr>
            </w:pPr>
            <w:r w:rsidRPr="0067306A">
              <w:rPr>
                <w:sz w:val="18"/>
                <w:szCs w:val="18"/>
              </w:rPr>
              <w:t>-</w:t>
            </w:r>
          </w:p>
        </w:tc>
        <w:tc>
          <w:tcPr>
            <w:tcW w:w="1008" w:type="dxa"/>
            <w:shd w:val="clear" w:color="auto" w:fill="auto"/>
            <w:noWrap/>
          </w:tcPr>
          <w:p w:rsidR="00347ACA" w:rsidRPr="0067306A" w:rsidRDefault="00347ACA" w:rsidP="0067306A">
            <w:pPr>
              <w:jc w:val="center"/>
              <w:rPr>
                <w:sz w:val="18"/>
                <w:szCs w:val="18"/>
              </w:rPr>
            </w:pPr>
            <w:r w:rsidRPr="0067306A">
              <w:rPr>
                <w:sz w:val="18"/>
                <w:szCs w:val="18"/>
              </w:rPr>
              <w:t>-</w:t>
            </w:r>
          </w:p>
        </w:tc>
        <w:tc>
          <w:tcPr>
            <w:tcW w:w="1134" w:type="dxa"/>
            <w:shd w:val="clear" w:color="auto" w:fill="auto"/>
            <w:noWrap/>
          </w:tcPr>
          <w:p w:rsidR="00347ACA" w:rsidRPr="0067306A" w:rsidRDefault="00347ACA" w:rsidP="0067306A">
            <w:pPr>
              <w:jc w:val="center"/>
              <w:rPr>
                <w:sz w:val="18"/>
                <w:szCs w:val="18"/>
              </w:rPr>
            </w:pPr>
            <w:r w:rsidRPr="0067306A">
              <w:rPr>
                <w:sz w:val="18"/>
                <w:szCs w:val="18"/>
              </w:rPr>
              <w:t>-</w:t>
            </w:r>
          </w:p>
        </w:tc>
        <w:tc>
          <w:tcPr>
            <w:tcW w:w="993" w:type="dxa"/>
            <w:shd w:val="clear" w:color="auto" w:fill="auto"/>
            <w:noWrap/>
          </w:tcPr>
          <w:p w:rsidR="00347ACA" w:rsidRPr="0067306A" w:rsidRDefault="00347ACA" w:rsidP="0067306A">
            <w:pPr>
              <w:jc w:val="center"/>
              <w:rPr>
                <w:sz w:val="18"/>
                <w:szCs w:val="18"/>
              </w:rPr>
            </w:pPr>
            <w:r w:rsidRPr="0067306A">
              <w:rPr>
                <w:sz w:val="18"/>
                <w:szCs w:val="18"/>
              </w:rPr>
              <w:t>-</w:t>
            </w:r>
          </w:p>
        </w:tc>
        <w:tc>
          <w:tcPr>
            <w:tcW w:w="1134" w:type="dxa"/>
            <w:shd w:val="clear" w:color="auto" w:fill="auto"/>
            <w:noWrap/>
          </w:tcPr>
          <w:p w:rsidR="00347ACA" w:rsidRPr="0067306A" w:rsidRDefault="00347ACA" w:rsidP="0067306A">
            <w:pPr>
              <w:jc w:val="center"/>
              <w:rPr>
                <w:sz w:val="18"/>
                <w:szCs w:val="18"/>
              </w:rPr>
            </w:pPr>
            <w:r w:rsidRPr="0067306A">
              <w:rPr>
                <w:sz w:val="18"/>
                <w:szCs w:val="18"/>
              </w:rPr>
              <w:t>-</w:t>
            </w:r>
          </w:p>
        </w:tc>
        <w:tc>
          <w:tcPr>
            <w:tcW w:w="1133" w:type="dxa"/>
            <w:shd w:val="clear" w:color="auto" w:fill="auto"/>
            <w:noWrap/>
          </w:tcPr>
          <w:p w:rsidR="00347ACA" w:rsidRPr="0067306A" w:rsidRDefault="00347ACA" w:rsidP="0067306A">
            <w:pPr>
              <w:jc w:val="center"/>
              <w:rPr>
                <w:sz w:val="18"/>
                <w:szCs w:val="18"/>
              </w:rPr>
            </w:pPr>
            <w:r w:rsidRPr="0067306A">
              <w:rPr>
                <w:sz w:val="18"/>
                <w:szCs w:val="18"/>
              </w:rPr>
              <w:t>-</w:t>
            </w:r>
          </w:p>
        </w:tc>
        <w:tc>
          <w:tcPr>
            <w:tcW w:w="850" w:type="dxa"/>
            <w:shd w:val="clear" w:color="auto" w:fill="auto"/>
            <w:noWrap/>
          </w:tcPr>
          <w:p w:rsidR="00347ACA" w:rsidRPr="0067306A" w:rsidRDefault="00347ACA" w:rsidP="0067306A">
            <w:pPr>
              <w:jc w:val="center"/>
              <w:rPr>
                <w:sz w:val="18"/>
                <w:szCs w:val="18"/>
              </w:rPr>
            </w:pPr>
            <w:r w:rsidRPr="0067306A">
              <w:rPr>
                <w:sz w:val="18"/>
                <w:szCs w:val="18"/>
              </w:rPr>
              <w:t>-</w:t>
            </w:r>
          </w:p>
        </w:tc>
        <w:tc>
          <w:tcPr>
            <w:tcW w:w="709" w:type="dxa"/>
            <w:shd w:val="clear" w:color="auto" w:fill="auto"/>
            <w:noWrap/>
          </w:tcPr>
          <w:p w:rsidR="00347ACA" w:rsidRPr="0067306A" w:rsidRDefault="00347ACA" w:rsidP="0067306A">
            <w:pPr>
              <w:jc w:val="center"/>
              <w:rPr>
                <w:sz w:val="18"/>
                <w:szCs w:val="18"/>
              </w:rPr>
            </w:pPr>
            <w:r w:rsidRPr="0067306A">
              <w:rPr>
                <w:sz w:val="18"/>
                <w:szCs w:val="18"/>
              </w:rPr>
              <w:t>-</w:t>
            </w:r>
          </w:p>
        </w:tc>
        <w:tc>
          <w:tcPr>
            <w:tcW w:w="709" w:type="dxa"/>
            <w:shd w:val="clear" w:color="auto" w:fill="auto"/>
            <w:noWrap/>
          </w:tcPr>
          <w:p w:rsidR="00347ACA" w:rsidRPr="0067306A" w:rsidRDefault="00347ACA" w:rsidP="0067306A">
            <w:pPr>
              <w:jc w:val="center"/>
              <w:rPr>
                <w:sz w:val="18"/>
                <w:szCs w:val="18"/>
              </w:rPr>
            </w:pPr>
            <w:r w:rsidRPr="0067306A">
              <w:rPr>
                <w:sz w:val="18"/>
                <w:szCs w:val="18"/>
              </w:rPr>
              <w:t>-</w:t>
            </w:r>
          </w:p>
        </w:tc>
      </w:tr>
      <w:tr w:rsidR="00347ACA" w:rsidRPr="00347ACA" w:rsidTr="0067306A">
        <w:trPr>
          <w:trHeight w:val="265"/>
        </w:trPr>
        <w:tc>
          <w:tcPr>
            <w:tcW w:w="964" w:type="dxa"/>
            <w:vMerge w:val="restart"/>
            <w:vAlign w:val="center"/>
          </w:tcPr>
          <w:p w:rsidR="00347ACA" w:rsidRPr="00347ACA" w:rsidRDefault="00347ACA" w:rsidP="00347ACA">
            <w:pPr>
              <w:jc w:val="center"/>
              <w:rPr>
                <w:sz w:val="18"/>
                <w:szCs w:val="18"/>
              </w:rPr>
            </w:pPr>
            <w:r w:rsidRPr="00347ACA">
              <w:rPr>
                <w:sz w:val="18"/>
                <w:szCs w:val="18"/>
              </w:rPr>
              <w:t> </w:t>
            </w:r>
          </w:p>
        </w:tc>
        <w:tc>
          <w:tcPr>
            <w:tcW w:w="992" w:type="dxa"/>
            <w:vMerge w:val="restart"/>
            <w:vAlign w:val="center"/>
          </w:tcPr>
          <w:p w:rsidR="00347ACA" w:rsidRPr="00347ACA" w:rsidRDefault="00347ACA" w:rsidP="00347ACA">
            <w:pPr>
              <w:jc w:val="center"/>
              <w:rPr>
                <w:sz w:val="18"/>
                <w:szCs w:val="18"/>
              </w:rPr>
            </w:pPr>
            <w:r w:rsidRPr="00347ACA">
              <w:rPr>
                <w:sz w:val="18"/>
                <w:szCs w:val="18"/>
              </w:rPr>
              <w:t>Пгт. Новоаганск</w:t>
            </w:r>
          </w:p>
        </w:tc>
        <w:tc>
          <w:tcPr>
            <w:tcW w:w="1134" w:type="dxa"/>
            <w:vMerge w:val="restart"/>
            <w:vAlign w:val="center"/>
          </w:tcPr>
          <w:p w:rsidR="00347ACA" w:rsidRPr="00347ACA" w:rsidRDefault="00347ACA" w:rsidP="00347ACA">
            <w:pPr>
              <w:jc w:val="center"/>
              <w:rPr>
                <w:sz w:val="18"/>
                <w:szCs w:val="18"/>
              </w:rPr>
            </w:pPr>
          </w:p>
        </w:tc>
        <w:tc>
          <w:tcPr>
            <w:tcW w:w="1134" w:type="dxa"/>
            <w:shd w:val="clear" w:color="auto" w:fill="auto"/>
            <w:vAlign w:val="center"/>
          </w:tcPr>
          <w:p w:rsidR="00347ACA" w:rsidRPr="00347ACA" w:rsidRDefault="00347ACA" w:rsidP="00347ACA">
            <w:pPr>
              <w:rPr>
                <w:sz w:val="18"/>
                <w:szCs w:val="18"/>
              </w:rPr>
            </w:pPr>
            <w:r w:rsidRPr="00347ACA">
              <w:rPr>
                <w:sz w:val="18"/>
                <w:szCs w:val="18"/>
              </w:rPr>
              <w:t>всего</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58 629,00</w:t>
            </w:r>
          </w:p>
        </w:tc>
        <w:tc>
          <w:tcPr>
            <w:tcW w:w="1320" w:type="dxa"/>
            <w:shd w:val="clear" w:color="auto" w:fill="auto"/>
            <w:noWrap/>
            <w:vAlign w:val="center"/>
          </w:tcPr>
          <w:p w:rsidR="00347ACA" w:rsidRPr="0067306A" w:rsidRDefault="00347ACA" w:rsidP="0067306A">
            <w:pPr>
              <w:jc w:val="center"/>
              <w:rPr>
                <w:sz w:val="18"/>
                <w:szCs w:val="18"/>
              </w:rPr>
            </w:pPr>
            <w:r w:rsidRPr="0067306A">
              <w:rPr>
                <w:sz w:val="18"/>
                <w:szCs w:val="18"/>
              </w:rPr>
              <w:t>3 988,00</w:t>
            </w:r>
          </w:p>
        </w:tc>
        <w:tc>
          <w:tcPr>
            <w:tcW w:w="1008" w:type="dxa"/>
            <w:shd w:val="clear" w:color="auto" w:fill="auto"/>
            <w:noWrap/>
            <w:vAlign w:val="center"/>
          </w:tcPr>
          <w:p w:rsidR="00347ACA" w:rsidRPr="0067306A" w:rsidRDefault="00347ACA" w:rsidP="0067306A">
            <w:pPr>
              <w:jc w:val="center"/>
              <w:rPr>
                <w:sz w:val="18"/>
                <w:szCs w:val="18"/>
              </w:rPr>
            </w:pPr>
            <w:r w:rsidRPr="0067306A">
              <w:rPr>
                <w:sz w:val="18"/>
                <w:szCs w:val="18"/>
              </w:rPr>
              <w:t>4 393,00</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4 568,00</w:t>
            </w:r>
          </w:p>
        </w:tc>
        <w:tc>
          <w:tcPr>
            <w:tcW w:w="993" w:type="dxa"/>
            <w:shd w:val="clear" w:color="auto" w:fill="auto"/>
            <w:noWrap/>
            <w:vAlign w:val="center"/>
          </w:tcPr>
          <w:p w:rsidR="00347ACA" w:rsidRPr="0067306A" w:rsidRDefault="00347ACA" w:rsidP="0067306A">
            <w:pPr>
              <w:jc w:val="center"/>
              <w:rPr>
                <w:sz w:val="18"/>
                <w:szCs w:val="18"/>
              </w:rPr>
            </w:pPr>
            <w:r w:rsidRPr="0067306A">
              <w:rPr>
                <w:sz w:val="18"/>
                <w:szCs w:val="18"/>
              </w:rPr>
              <w:t>4 568,00</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4 568,00</w:t>
            </w:r>
          </w:p>
        </w:tc>
        <w:tc>
          <w:tcPr>
            <w:tcW w:w="1133" w:type="dxa"/>
            <w:shd w:val="clear" w:color="auto" w:fill="auto"/>
            <w:noWrap/>
            <w:vAlign w:val="center"/>
          </w:tcPr>
          <w:p w:rsidR="00347ACA" w:rsidRPr="0067306A" w:rsidRDefault="00347ACA" w:rsidP="0067306A">
            <w:pPr>
              <w:jc w:val="center"/>
              <w:rPr>
                <w:sz w:val="18"/>
                <w:szCs w:val="18"/>
              </w:rPr>
            </w:pPr>
            <w:r w:rsidRPr="0067306A">
              <w:rPr>
                <w:sz w:val="18"/>
                <w:szCs w:val="18"/>
              </w:rPr>
              <w:t>4 568,00</w:t>
            </w:r>
          </w:p>
        </w:tc>
        <w:tc>
          <w:tcPr>
            <w:tcW w:w="850" w:type="dxa"/>
            <w:shd w:val="clear" w:color="auto" w:fill="auto"/>
            <w:noWrap/>
            <w:vAlign w:val="center"/>
          </w:tcPr>
          <w:p w:rsidR="00347ACA" w:rsidRPr="0067306A" w:rsidRDefault="00347ACA" w:rsidP="0067306A">
            <w:pPr>
              <w:jc w:val="center"/>
              <w:rPr>
                <w:sz w:val="18"/>
                <w:szCs w:val="18"/>
              </w:rPr>
            </w:pPr>
            <w:r w:rsidRPr="0067306A">
              <w:rPr>
                <w:sz w:val="18"/>
                <w:szCs w:val="18"/>
              </w:rPr>
              <w:t>4 568,00</w:t>
            </w:r>
          </w:p>
        </w:tc>
        <w:tc>
          <w:tcPr>
            <w:tcW w:w="709" w:type="dxa"/>
            <w:shd w:val="clear" w:color="auto" w:fill="auto"/>
            <w:noWrap/>
            <w:vAlign w:val="center"/>
          </w:tcPr>
          <w:p w:rsidR="00347ACA" w:rsidRPr="0067306A" w:rsidRDefault="00347ACA" w:rsidP="0067306A">
            <w:pPr>
              <w:jc w:val="center"/>
              <w:rPr>
                <w:sz w:val="18"/>
                <w:szCs w:val="18"/>
              </w:rPr>
            </w:pPr>
            <w:r w:rsidRPr="0067306A">
              <w:rPr>
                <w:sz w:val="18"/>
                <w:szCs w:val="18"/>
              </w:rPr>
              <w:t>4 568,0</w:t>
            </w:r>
          </w:p>
        </w:tc>
        <w:tc>
          <w:tcPr>
            <w:tcW w:w="709" w:type="dxa"/>
            <w:shd w:val="clear" w:color="auto" w:fill="auto"/>
            <w:noWrap/>
            <w:vAlign w:val="center"/>
          </w:tcPr>
          <w:p w:rsidR="00347ACA" w:rsidRPr="0067306A" w:rsidRDefault="00347ACA" w:rsidP="0067306A">
            <w:pPr>
              <w:jc w:val="center"/>
              <w:rPr>
                <w:sz w:val="18"/>
                <w:szCs w:val="18"/>
              </w:rPr>
            </w:pPr>
            <w:r w:rsidRPr="0067306A">
              <w:rPr>
                <w:sz w:val="18"/>
                <w:szCs w:val="18"/>
              </w:rPr>
              <w:t>22 840,00</w:t>
            </w:r>
          </w:p>
        </w:tc>
      </w:tr>
      <w:tr w:rsidR="00347ACA" w:rsidRPr="00347ACA" w:rsidTr="0067306A">
        <w:trPr>
          <w:trHeight w:val="265"/>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347ACA" w:rsidP="00347ACA">
            <w:pPr>
              <w:rPr>
                <w:sz w:val="18"/>
                <w:szCs w:val="18"/>
              </w:rPr>
            </w:pPr>
            <w:r w:rsidRPr="00347ACA">
              <w:rPr>
                <w:sz w:val="18"/>
                <w:szCs w:val="18"/>
              </w:rPr>
              <w:t>бюджет автономного округа</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w:t>
            </w:r>
          </w:p>
        </w:tc>
        <w:tc>
          <w:tcPr>
            <w:tcW w:w="1320" w:type="dxa"/>
            <w:shd w:val="clear" w:color="auto" w:fill="auto"/>
            <w:noWrap/>
            <w:vAlign w:val="center"/>
          </w:tcPr>
          <w:p w:rsidR="00347ACA" w:rsidRPr="0067306A" w:rsidRDefault="00347ACA" w:rsidP="0067306A">
            <w:pPr>
              <w:jc w:val="center"/>
              <w:rPr>
                <w:sz w:val="18"/>
                <w:szCs w:val="18"/>
              </w:rPr>
            </w:pPr>
          </w:p>
        </w:tc>
        <w:tc>
          <w:tcPr>
            <w:tcW w:w="1008"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993"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1133" w:type="dxa"/>
            <w:shd w:val="clear" w:color="auto" w:fill="auto"/>
            <w:noWrap/>
            <w:vAlign w:val="center"/>
          </w:tcPr>
          <w:p w:rsidR="00347ACA" w:rsidRPr="0067306A" w:rsidRDefault="00347ACA" w:rsidP="0067306A">
            <w:pPr>
              <w:jc w:val="center"/>
              <w:rPr>
                <w:sz w:val="18"/>
                <w:szCs w:val="18"/>
              </w:rPr>
            </w:pPr>
          </w:p>
        </w:tc>
        <w:tc>
          <w:tcPr>
            <w:tcW w:w="850" w:type="dxa"/>
            <w:shd w:val="clear" w:color="auto" w:fill="auto"/>
            <w:noWrap/>
            <w:vAlign w:val="center"/>
          </w:tcPr>
          <w:p w:rsidR="00347ACA" w:rsidRPr="0067306A" w:rsidRDefault="00347ACA" w:rsidP="0067306A">
            <w:pPr>
              <w:jc w:val="center"/>
              <w:rP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347ACA" w:rsidP="00347ACA">
            <w:pPr>
              <w:rPr>
                <w:sz w:val="18"/>
                <w:szCs w:val="18"/>
              </w:rPr>
            </w:pPr>
            <w:r w:rsidRPr="00347ACA">
              <w:rPr>
                <w:sz w:val="18"/>
                <w:szCs w:val="18"/>
              </w:rPr>
              <w:t>бюджет района</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58 629,00</w:t>
            </w:r>
          </w:p>
        </w:tc>
        <w:tc>
          <w:tcPr>
            <w:tcW w:w="1320" w:type="dxa"/>
            <w:shd w:val="clear" w:color="auto" w:fill="auto"/>
            <w:noWrap/>
            <w:vAlign w:val="center"/>
          </w:tcPr>
          <w:p w:rsidR="00347ACA" w:rsidRPr="0067306A" w:rsidRDefault="00347ACA" w:rsidP="0067306A">
            <w:pPr>
              <w:jc w:val="center"/>
              <w:rPr>
                <w:sz w:val="18"/>
                <w:szCs w:val="18"/>
              </w:rPr>
            </w:pPr>
            <w:r w:rsidRPr="0067306A">
              <w:rPr>
                <w:sz w:val="18"/>
                <w:szCs w:val="18"/>
              </w:rPr>
              <w:t>3 988,00</w:t>
            </w:r>
          </w:p>
        </w:tc>
        <w:tc>
          <w:tcPr>
            <w:tcW w:w="1008" w:type="dxa"/>
            <w:shd w:val="clear" w:color="auto" w:fill="auto"/>
            <w:noWrap/>
            <w:vAlign w:val="center"/>
          </w:tcPr>
          <w:p w:rsidR="00347ACA" w:rsidRPr="0067306A" w:rsidRDefault="00347ACA" w:rsidP="0067306A">
            <w:pPr>
              <w:jc w:val="center"/>
              <w:rPr>
                <w:sz w:val="18"/>
                <w:szCs w:val="18"/>
              </w:rPr>
            </w:pPr>
            <w:r w:rsidRPr="0067306A">
              <w:rPr>
                <w:sz w:val="18"/>
                <w:szCs w:val="18"/>
              </w:rPr>
              <w:t>4 393,00</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4 568,00</w:t>
            </w:r>
          </w:p>
        </w:tc>
        <w:tc>
          <w:tcPr>
            <w:tcW w:w="993" w:type="dxa"/>
            <w:shd w:val="clear" w:color="auto" w:fill="auto"/>
            <w:noWrap/>
            <w:vAlign w:val="center"/>
          </w:tcPr>
          <w:p w:rsidR="00347ACA" w:rsidRPr="0067306A" w:rsidRDefault="00347ACA" w:rsidP="0067306A">
            <w:pPr>
              <w:jc w:val="center"/>
              <w:rPr>
                <w:sz w:val="18"/>
                <w:szCs w:val="18"/>
              </w:rPr>
            </w:pPr>
            <w:r w:rsidRPr="0067306A">
              <w:rPr>
                <w:sz w:val="18"/>
                <w:szCs w:val="18"/>
              </w:rPr>
              <w:t>4 568,00</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4 568,00</w:t>
            </w:r>
          </w:p>
        </w:tc>
        <w:tc>
          <w:tcPr>
            <w:tcW w:w="1133" w:type="dxa"/>
            <w:shd w:val="clear" w:color="auto" w:fill="auto"/>
            <w:noWrap/>
            <w:vAlign w:val="center"/>
          </w:tcPr>
          <w:p w:rsidR="00347ACA" w:rsidRPr="0067306A" w:rsidRDefault="00347ACA" w:rsidP="0067306A">
            <w:pPr>
              <w:jc w:val="center"/>
              <w:rPr>
                <w:sz w:val="18"/>
                <w:szCs w:val="18"/>
              </w:rPr>
            </w:pPr>
            <w:r w:rsidRPr="0067306A">
              <w:rPr>
                <w:sz w:val="18"/>
                <w:szCs w:val="18"/>
              </w:rPr>
              <w:t>4 568,00</w:t>
            </w:r>
          </w:p>
        </w:tc>
        <w:tc>
          <w:tcPr>
            <w:tcW w:w="850" w:type="dxa"/>
            <w:shd w:val="clear" w:color="auto" w:fill="auto"/>
            <w:noWrap/>
            <w:vAlign w:val="center"/>
          </w:tcPr>
          <w:p w:rsidR="00347ACA" w:rsidRPr="0067306A" w:rsidRDefault="00347ACA" w:rsidP="0067306A">
            <w:pPr>
              <w:jc w:val="center"/>
              <w:rPr>
                <w:sz w:val="18"/>
                <w:szCs w:val="18"/>
              </w:rPr>
            </w:pPr>
            <w:r w:rsidRPr="0067306A">
              <w:rPr>
                <w:sz w:val="18"/>
                <w:szCs w:val="18"/>
              </w:rPr>
              <w:t>4 568,00</w:t>
            </w:r>
          </w:p>
        </w:tc>
        <w:tc>
          <w:tcPr>
            <w:tcW w:w="709" w:type="dxa"/>
            <w:shd w:val="clear" w:color="auto" w:fill="auto"/>
            <w:noWrap/>
            <w:vAlign w:val="center"/>
          </w:tcPr>
          <w:p w:rsidR="00347ACA" w:rsidRPr="0067306A" w:rsidRDefault="00347ACA" w:rsidP="0067306A">
            <w:pPr>
              <w:jc w:val="center"/>
              <w:rPr>
                <w:sz w:val="18"/>
                <w:szCs w:val="18"/>
              </w:rPr>
            </w:pPr>
            <w:r w:rsidRPr="0067306A">
              <w:rPr>
                <w:sz w:val="18"/>
                <w:szCs w:val="18"/>
              </w:rPr>
              <w:t>4 568,00</w:t>
            </w:r>
          </w:p>
        </w:tc>
        <w:tc>
          <w:tcPr>
            <w:tcW w:w="709" w:type="dxa"/>
            <w:shd w:val="clear" w:color="auto" w:fill="auto"/>
            <w:noWrap/>
            <w:vAlign w:val="center"/>
          </w:tcPr>
          <w:p w:rsidR="00347ACA" w:rsidRPr="0067306A" w:rsidRDefault="00347ACA" w:rsidP="0067306A">
            <w:pPr>
              <w:jc w:val="center"/>
              <w:rPr>
                <w:sz w:val="18"/>
                <w:szCs w:val="18"/>
              </w:rPr>
            </w:pPr>
            <w:r w:rsidRPr="0067306A">
              <w:rPr>
                <w:sz w:val="18"/>
                <w:szCs w:val="18"/>
              </w:rPr>
              <w:t>22 840,00</w:t>
            </w:r>
          </w:p>
        </w:tc>
      </w:tr>
      <w:tr w:rsidR="00347ACA" w:rsidRPr="00347ACA" w:rsidTr="0067306A">
        <w:trPr>
          <w:trHeight w:val="265"/>
        </w:trPr>
        <w:tc>
          <w:tcPr>
            <w:tcW w:w="964" w:type="dxa"/>
            <w:vMerge w:val="restart"/>
            <w:vAlign w:val="center"/>
          </w:tcPr>
          <w:p w:rsidR="00347ACA" w:rsidRPr="00347ACA" w:rsidRDefault="00347ACA" w:rsidP="00347ACA">
            <w:pPr>
              <w:jc w:val="center"/>
              <w:rPr>
                <w:sz w:val="18"/>
                <w:szCs w:val="18"/>
              </w:rPr>
            </w:pPr>
            <w:r w:rsidRPr="00347ACA">
              <w:rPr>
                <w:sz w:val="18"/>
                <w:szCs w:val="18"/>
              </w:rPr>
              <w:t> </w:t>
            </w:r>
          </w:p>
        </w:tc>
        <w:tc>
          <w:tcPr>
            <w:tcW w:w="992" w:type="dxa"/>
            <w:vMerge w:val="restart"/>
            <w:vAlign w:val="center"/>
          </w:tcPr>
          <w:p w:rsidR="00347ACA" w:rsidRPr="00347ACA" w:rsidRDefault="00347ACA" w:rsidP="00347ACA">
            <w:pPr>
              <w:jc w:val="center"/>
              <w:rPr>
                <w:sz w:val="18"/>
                <w:szCs w:val="18"/>
              </w:rPr>
            </w:pPr>
            <w:r w:rsidRPr="00347ACA">
              <w:rPr>
                <w:sz w:val="18"/>
                <w:szCs w:val="18"/>
              </w:rPr>
              <w:t>П. Аган</w:t>
            </w:r>
          </w:p>
        </w:tc>
        <w:tc>
          <w:tcPr>
            <w:tcW w:w="1134" w:type="dxa"/>
            <w:vMerge w:val="restart"/>
            <w:vAlign w:val="center"/>
          </w:tcPr>
          <w:p w:rsidR="00347ACA" w:rsidRPr="00347ACA" w:rsidRDefault="00347ACA" w:rsidP="00347ACA">
            <w:pPr>
              <w:jc w:val="center"/>
              <w:rPr>
                <w:sz w:val="18"/>
                <w:szCs w:val="18"/>
              </w:rPr>
            </w:pPr>
            <w:r w:rsidRPr="00347ACA">
              <w:rPr>
                <w:sz w:val="18"/>
                <w:szCs w:val="18"/>
              </w:rPr>
              <w:t> </w:t>
            </w:r>
          </w:p>
        </w:tc>
        <w:tc>
          <w:tcPr>
            <w:tcW w:w="1134" w:type="dxa"/>
            <w:shd w:val="clear" w:color="auto" w:fill="auto"/>
            <w:vAlign w:val="center"/>
          </w:tcPr>
          <w:p w:rsidR="00347ACA" w:rsidRPr="00347ACA" w:rsidRDefault="00347ACA" w:rsidP="00347ACA">
            <w:pPr>
              <w:rPr>
                <w:sz w:val="18"/>
                <w:szCs w:val="18"/>
              </w:rPr>
            </w:pPr>
            <w:r w:rsidRPr="00347ACA">
              <w:rPr>
                <w:sz w:val="18"/>
                <w:szCs w:val="18"/>
              </w:rPr>
              <w:t>всего</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2 404,47</w:t>
            </w:r>
          </w:p>
        </w:tc>
        <w:tc>
          <w:tcPr>
            <w:tcW w:w="1320" w:type="dxa"/>
            <w:shd w:val="clear" w:color="auto" w:fill="auto"/>
            <w:noWrap/>
            <w:vAlign w:val="center"/>
          </w:tcPr>
          <w:p w:rsidR="00347ACA" w:rsidRPr="0067306A" w:rsidRDefault="00347ACA" w:rsidP="0067306A">
            <w:pPr>
              <w:jc w:val="center"/>
              <w:rPr>
                <w:sz w:val="18"/>
                <w:szCs w:val="18"/>
              </w:rPr>
            </w:pPr>
            <w:r w:rsidRPr="0067306A">
              <w:rPr>
                <w:sz w:val="18"/>
                <w:szCs w:val="18"/>
              </w:rPr>
              <w:t>2 404,47</w:t>
            </w:r>
          </w:p>
        </w:tc>
        <w:tc>
          <w:tcPr>
            <w:tcW w:w="1008"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993"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1133"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850"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709"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709"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r>
      <w:tr w:rsidR="00347ACA" w:rsidRPr="00347ACA" w:rsidTr="0067306A">
        <w:trPr>
          <w:trHeight w:val="265"/>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347ACA" w:rsidP="00347ACA">
            <w:pPr>
              <w:rPr>
                <w:sz w:val="18"/>
                <w:szCs w:val="18"/>
              </w:rPr>
            </w:pPr>
            <w:r w:rsidRPr="00347ACA">
              <w:rPr>
                <w:sz w:val="18"/>
                <w:szCs w:val="18"/>
              </w:rPr>
              <w:t xml:space="preserve">бюджет </w:t>
            </w:r>
            <w:r w:rsidRPr="00347ACA">
              <w:rPr>
                <w:sz w:val="18"/>
                <w:szCs w:val="18"/>
              </w:rPr>
              <w:lastRenderedPageBreak/>
              <w:t>автономного округа</w:t>
            </w:r>
          </w:p>
        </w:tc>
        <w:tc>
          <w:tcPr>
            <w:tcW w:w="567" w:type="dxa"/>
            <w:vAlign w:val="bottom"/>
          </w:tcPr>
          <w:p w:rsidR="00347ACA" w:rsidRPr="00347ACA" w:rsidRDefault="00347ACA" w:rsidP="00347ACA">
            <w:pPr>
              <w:jc w:val="center"/>
              <w:rPr>
                <w:sz w:val="18"/>
                <w:szCs w:val="18"/>
              </w:rPr>
            </w:pPr>
            <w:r w:rsidRPr="00347ACA">
              <w:rPr>
                <w:sz w:val="18"/>
                <w:szCs w:val="18"/>
              </w:rPr>
              <w:lastRenderedPageBreak/>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w:t>
            </w:r>
          </w:p>
        </w:tc>
        <w:tc>
          <w:tcPr>
            <w:tcW w:w="1320" w:type="dxa"/>
            <w:shd w:val="clear" w:color="auto" w:fill="auto"/>
            <w:noWrap/>
            <w:vAlign w:val="center"/>
          </w:tcPr>
          <w:p w:rsidR="00347ACA" w:rsidRPr="0067306A" w:rsidRDefault="00347ACA" w:rsidP="0067306A">
            <w:pPr>
              <w:jc w:val="center"/>
              <w:rPr>
                <w:sz w:val="18"/>
                <w:szCs w:val="18"/>
              </w:rPr>
            </w:pPr>
          </w:p>
        </w:tc>
        <w:tc>
          <w:tcPr>
            <w:tcW w:w="1008"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993"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1133" w:type="dxa"/>
            <w:shd w:val="clear" w:color="auto" w:fill="auto"/>
            <w:noWrap/>
            <w:vAlign w:val="center"/>
          </w:tcPr>
          <w:p w:rsidR="00347ACA" w:rsidRPr="0067306A" w:rsidRDefault="00347ACA" w:rsidP="0067306A">
            <w:pPr>
              <w:jc w:val="center"/>
              <w:rPr>
                <w:sz w:val="18"/>
                <w:szCs w:val="18"/>
              </w:rPr>
            </w:pPr>
          </w:p>
        </w:tc>
        <w:tc>
          <w:tcPr>
            <w:tcW w:w="850" w:type="dxa"/>
            <w:shd w:val="clear" w:color="auto" w:fill="auto"/>
            <w:noWrap/>
            <w:vAlign w:val="center"/>
          </w:tcPr>
          <w:p w:rsidR="00347ACA" w:rsidRPr="0067306A" w:rsidRDefault="00347ACA" w:rsidP="0067306A">
            <w:pPr>
              <w:jc w:val="center"/>
              <w:rP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347ACA" w:rsidP="00347ACA">
            <w:pPr>
              <w:rPr>
                <w:sz w:val="18"/>
                <w:szCs w:val="18"/>
              </w:rPr>
            </w:pPr>
            <w:r w:rsidRPr="00347ACA">
              <w:rPr>
                <w:sz w:val="18"/>
                <w:szCs w:val="18"/>
              </w:rPr>
              <w:t>бюджет района</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2 404,47</w:t>
            </w:r>
          </w:p>
        </w:tc>
        <w:tc>
          <w:tcPr>
            <w:tcW w:w="1320" w:type="dxa"/>
            <w:shd w:val="clear" w:color="auto" w:fill="auto"/>
            <w:noWrap/>
            <w:vAlign w:val="center"/>
          </w:tcPr>
          <w:p w:rsidR="00347ACA" w:rsidRPr="0067306A" w:rsidRDefault="00347ACA" w:rsidP="0067306A">
            <w:pPr>
              <w:jc w:val="center"/>
              <w:rPr>
                <w:sz w:val="18"/>
                <w:szCs w:val="18"/>
              </w:rPr>
            </w:pPr>
            <w:r w:rsidRPr="0067306A">
              <w:rPr>
                <w:sz w:val="18"/>
                <w:szCs w:val="18"/>
              </w:rPr>
              <w:t>2 404,47</w:t>
            </w:r>
          </w:p>
        </w:tc>
        <w:tc>
          <w:tcPr>
            <w:tcW w:w="1008"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993"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1133" w:type="dxa"/>
            <w:shd w:val="clear" w:color="auto" w:fill="auto"/>
            <w:noWrap/>
            <w:vAlign w:val="center"/>
          </w:tcPr>
          <w:p w:rsidR="00347ACA" w:rsidRPr="0067306A" w:rsidRDefault="00347ACA" w:rsidP="0067306A">
            <w:pPr>
              <w:jc w:val="center"/>
              <w:rPr>
                <w:sz w:val="18"/>
                <w:szCs w:val="18"/>
              </w:rPr>
            </w:pPr>
          </w:p>
        </w:tc>
        <w:tc>
          <w:tcPr>
            <w:tcW w:w="850" w:type="dxa"/>
            <w:shd w:val="clear" w:color="auto" w:fill="auto"/>
            <w:noWrap/>
            <w:vAlign w:val="center"/>
          </w:tcPr>
          <w:p w:rsidR="00347ACA" w:rsidRPr="0067306A" w:rsidRDefault="00347ACA" w:rsidP="0067306A">
            <w:pPr>
              <w:jc w:val="center"/>
              <w:rP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67306A" w:rsidP="00347ACA">
            <w:pPr>
              <w:rPr>
                <w:sz w:val="18"/>
                <w:szCs w:val="18"/>
              </w:rPr>
            </w:pPr>
            <w:r>
              <w:rPr>
                <w:sz w:val="18"/>
                <w:szCs w:val="18"/>
              </w:rPr>
              <w:t xml:space="preserve">в том числе </w:t>
            </w:r>
            <w:r w:rsidR="00347ACA" w:rsidRPr="00347ACA">
              <w:rPr>
                <w:sz w:val="18"/>
                <w:szCs w:val="18"/>
              </w:rPr>
              <w:t>безвозмездные поступления физических и юридических лиц</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w:t>
            </w:r>
          </w:p>
        </w:tc>
        <w:tc>
          <w:tcPr>
            <w:tcW w:w="1320" w:type="dxa"/>
            <w:shd w:val="clear" w:color="auto" w:fill="auto"/>
            <w:noWrap/>
            <w:vAlign w:val="center"/>
          </w:tcPr>
          <w:p w:rsidR="00347ACA" w:rsidRPr="0067306A" w:rsidRDefault="00347ACA" w:rsidP="0067306A">
            <w:pPr>
              <w:jc w:val="center"/>
              <w:rPr>
                <w:sz w:val="18"/>
                <w:szCs w:val="18"/>
              </w:rPr>
            </w:pPr>
          </w:p>
        </w:tc>
        <w:tc>
          <w:tcPr>
            <w:tcW w:w="1008"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993"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1133" w:type="dxa"/>
            <w:shd w:val="clear" w:color="auto" w:fill="auto"/>
            <w:noWrap/>
            <w:vAlign w:val="center"/>
          </w:tcPr>
          <w:p w:rsidR="00347ACA" w:rsidRPr="0067306A" w:rsidRDefault="00347ACA" w:rsidP="0067306A">
            <w:pPr>
              <w:jc w:val="center"/>
              <w:rPr>
                <w:sz w:val="18"/>
                <w:szCs w:val="18"/>
              </w:rPr>
            </w:pPr>
          </w:p>
        </w:tc>
        <w:tc>
          <w:tcPr>
            <w:tcW w:w="850" w:type="dxa"/>
            <w:shd w:val="clear" w:color="auto" w:fill="auto"/>
            <w:noWrap/>
            <w:vAlign w:val="center"/>
          </w:tcPr>
          <w:p w:rsidR="00347ACA" w:rsidRPr="0067306A" w:rsidRDefault="00347ACA" w:rsidP="0067306A">
            <w:pPr>
              <w:jc w:val="center"/>
              <w:rP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964" w:type="dxa"/>
            <w:vMerge w:val="restart"/>
            <w:vAlign w:val="center"/>
          </w:tcPr>
          <w:p w:rsidR="00347ACA" w:rsidRPr="00347ACA" w:rsidRDefault="00347ACA" w:rsidP="00347ACA">
            <w:pPr>
              <w:jc w:val="center"/>
              <w:rPr>
                <w:sz w:val="18"/>
                <w:szCs w:val="18"/>
              </w:rPr>
            </w:pPr>
            <w:r w:rsidRPr="00347ACA">
              <w:rPr>
                <w:sz w:val="18"/>
                <w:szCs w:val="18"/>
              </w:rPr>
              <w:t> </w:t>
            </w:r>
          </w:p>
        </w:tc>
        <w:tc>
          <w:tcPr>
            <w:tcW w:w="992" w:type="dxa"/>
            <w:vMerge w:val="restart"/>
            <w:vAlign w:val="center"/>
          </w:tcPr>
          <w:p w:rsidR="00347ACA" w:rsidRPr="00347ACA" w:rsidRDefault="00347ACA" w:rsidP="00347ACA">
            <w:pPr>
              <w:jc w:val="center"/>
              <w:rPr>
                <w:sz w:val="18"/>
                <w:szCs w:val="18"/>
              </w:rPr>
            </w:pPr>
            <w:r w:rsidRPr="00347ACA">
              <w:rPr>
                <w:sz w:val="18"/>
                <w:szCs w:val="18"/>
              </w:rPr>
              <w:t>С. Большетархово</w:t>
            </w:r>
          </w:p>
        </w:tc>
        <w:tc>
          <w:tcPr>
            <w:tcW w:w="1134" w:type="dxa"/>
            <w:vMerge w:val="restart"/>
            <w:vAlign w:val="center"/>
          </w:tcPr>
          <w:p w:rsidR="00347ACA" w:rsidRPr="00347ACA" w:rsidRDefault="00347ACA" w:rsidP="00347ACA">
            <w:pPr>
              <w:jc w:val="center"/>
              <w:rPr>
                <w:sz w:val="18"/>
                <w:szCs w:val="18"/>
              </w:rPr>
            </w:pPr>
            <w:r w:rsidRPr="00347ACA">
              <w:rPr>
                <w:sz w:val="18"/>
                <w:szCs w:val="18"/>
              </w:rPr>
              <w:t> </w:t>
            </w:r>
          </w:p>
        </w:tc>
        <w:tc>
          <w:tcPr>
            <w:tcW w:w="1134" w:type="dxa"/>
            <w:shd w:val="clear" w:color="auto" w:fill="auto"/>
            <w:vAlign w:val="center"/>
          </w:tcPr>
          <w:p w:rsidR="00347ACA" w:rsidRPr="00347ACA" w:rsidRDefault="00347ACA" w:rsidP="00347ACA">
            <w:pPr>
              <w:rPr>
                <w:sz w:val="18"/>
                <w:szCs w:val="18"/>
              </w:rPr>
            </w:pPr>
            <w:r w:rsidRPr="00347ACA">
              <w:rPr>
                <w:sz w:val="18"/>
                <w:szCs w:val="18"/>
              </w:rPr>
              <w:t>всего</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1 175,60</w:t>
            </w:r>
          </w:p>
        </w:tc>
        <w:tc>
          <w:tcPr>
            <w:tcW w:w="1320" w:type="dxa"/>
            <w:shd w:val="clear" w:color="auto" w:fill="auto"/>
            <w:noWrap/>
            <w:vAlign w:val="center"/>
          </w:tcPr>
          <w:p w:rsidR="00347ACA" w:rsidRPr="0067306A" w:rsidRDefault="00347ACA" w:rsidP="0067306A">
            <w:pPr>
              <w:jc w:val="center"/>
              <w:rPr>
                <w:sz w:val="18"/>
                <w:szCs w:val="18"/>
              </w:rPr>
            </w:pPr>
            <w:r w:rsidRPr="0067306A">
              <w:rPr>
                <w:sz w:val="18"/>
                <w:szCs w:val="18"/>
              </w:rPr>
              <w:t>1 175,60</w:t>
            </w:r>
          </w:p>
        </w:tc>
        <w:tc>
          <w:tcPr>
            <w:tcW w:w="1008"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993"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1133"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850"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347ACA" w:rsidP="00347ACA">
            <w:pPr>
              <w:rPr>
                <w:sz w:val="18"/>
                <w:szCs w:val="18"/>
              </w:rPr>
            </w:pPr>
            <w:r w:rsidRPr="00347ACA">
              <w:rPr>
                <w:sz w:val="18"/>
                <w:szCs w:val="18"/>
              </w:rPr>
              <w:t>бюджет автономного округа</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w:t>
            </w:r>
          </w:p>
        </w:tc>
        <w:tc>
          <w:tcPr>
            <w:tcW w:w="1320" w:type="dxa"/>
            <w:shd w:val="clear" w:color="auto" w:fill="auto"/>
            <w:noWrap/>
            <w:vAlign w:val="center"/>
          </w:tcPr>
          <w:p w:rsidR="00347ACA" w:rsidRPr="0067306A" w:rsidRDefault="00347ACA" w:rsidP="0067306A">
            <w:pPr>
              <w:jc w:val="center"/>
              <w:rPr>
                <w:sz w:val="18"/>
                <w:szCs w:val="18"/>
              </w:rPr>
            </w:pPr>
          </w:p>
        </w:tc>
        <w:tc>
          <w:tcPr>
            <w:tcW w:w="1008"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993"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1133" w:type="dxa"/>
            <w:shd w:val="clear" w:color="auto" w:fill="auto"/>
            <w:noWrap/>
            <w:vAlign w:val="center"/>
          </w:tcPr>
          <w:p w:rsidR="00347ACA" w:rsidRPr="0067306A" w:rsidRDefault="00347ACA" w:rsidP="0067306A">
            <w:pPr>
              <w:jc w:val="center"/>
              <w:rPr>
                <w:sz w:val="18"/>
                <w:szCs w:val="18"/>
              </w:rPr>
            </w:pPr>
          </w:p>
        </w:tc>
        <w:tc>
          <w:tcPr>
            <w:tcW w:w="850" w:type="dxa"/>
            <w:shd w:val="clear" w:color="auto" w:fill="auto"/>
            <w:noWrap/>
            <w:vAlign w:val="center"/>
          </w:tcPr>
          <w:p w:rsidR="00347ACA" w:rsidRPr="0067306A" w:rsidRDefault="00347ACA" w:rsidP="0067306A">
            <w:pPr>
              <w:jc w:val="center"/>
              <w:rP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347ACA" w:rsidP="00347ACA">
            <w:pPr>
              <w:rPr>
                <w:sz w:val="18"/>
                <w:szCs w:val="18"/>
              </w:rPr>
            </w:pPr>
            <w:r w:rsidRPr="00347ACA">
              <w:rPr>
                <w:sz w:val="18"/>
                <w:szCs w:val="18"/>
              </w:rPr>
              <w:t>бюджет района</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1 175,60</w:t>
            </w:r>
          </w:p>
        </w:tc>
        <w:tc>
          <w:tcPr>
            <w:tcW w:w="1320" w:type="dxa"/>
            <w:shd w:val="clear" w:color="auto" w:fill="auto"/>
            <w:noWrap/>
            <w:vAlign w:val="center"/>
          </w:tcPr>
          <w:p w:rsidR="00347ACA" w:rsidRPr="0067306A" w:rsidRDefault="00347ACA" w:rsidP="0067306A">
            <w:pPr>
              <w:jc w:val="center"/>
              <w:rPr>
                <w:sz w:val="18"/>
                <w:szCs w:val="18"/>
              </w:rPr>
            </w:pPr>
            <w:r w:rsidRPr="0067306A">
              <w:rPr>
                <w:sz w:val="18"/>
                <w:szCs w:val="18"/>
              </w:rPr>
              <w:t>1 175,60</w:t>
            </w:r>
          </w:p>
        </w:tc>
        <w:tc>
          <w:tcPr>
            <w:tcW w:w="1008"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993"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1133" w:type="dxa"/>
            <w:shd w:val="clear" w:color="auto" w:fill="auto"/>
            <w:noWrap/>
            <w:vAlign w:val="center"/>
          </w:tcPr>
          <w:p w:rsidR="00347ACA" w:rsidRPr="0067306A" w:rsidRDefault="00347ACA" w:rsidP="0067306A">
            <w:pPr>
              <w:jc w:val="center"/>
              <w:rPr>
                <w:sz w:val="18"/>
                <w:szCs w:val="18"/>
              </w:rPr>
            </w:pPr>
          </w:p>
        </w:tc>
        <w:tc>
          <w:tcPr>
            <w:tcW w:w="850" w:type="dxa"/>
            <w:shd w:val="clear" w:color="auto" w:fill="auto"/>
            <w:noWrap/>
            <w:vAlign w:val="center"/>
          </w:tcPr>
          <w:p w:rsidR="00347ACA" w:rsidRPr="0067306A" w:rsidRDefault="00347ACA" w:rsidP="0067306A">
            <w:pPr>
              <w:jc w:val="center"/>
              <w:rP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67306A" w:rsidP="00347ACA">
            <w:pPr>
              <w:rPr>
                <w:sz w:val="18"/>
                <w:szCs w:val="18"/>
              </w:rPr>
            </w:pPr>
            <w:r>
              <w:rPr>
                <w:sz w:val="18"/>
                <w:szCs w:val="18"/>
              </w:rPr>
              <w:t xml:space="preserve">в том числе </w:t>
            </w:r>
            <w:r w:rsidR="00347ACA" w:rsidRPr="00347ACA">
              <w:rPr>
                <w:sz w:val="18"/>
                <w:szCs w:val="18"/>
              </w:rPr>
              <w:t>безвозмездные поступления физических и юридических лиц</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w:t>
            </w:r>
          </w:p>
        </w:tc>
        <w:tc>
          <w:tcPr>
            <w:tcW w:w="1320" w:type="dxa"/>
            <w:shd w:val="clear" w:color="auto" w:fill="auto"/>
            <w:noWrap/>
            <w:vAlign w:val="center"/>
          </w:tcPr>
          <w:p w:rsidR="00347ACA" w:rsidRPr="0067306A" w:rsidRDefault="00347ACA" w:rsidP="0067306A">
            <w:pPr>
              <w:jc w:val="center"/>
              <w:rPr>
                <w:sz w:val="18"/>
                <w:szCs w:val="18"/>
              </w:rPr>
            </w:pPr>
          </w:p>
        </w:tc>
        <w:tc>
          <w:tcPr>
            <w:tcW w:w="1008"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993"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1133" w:type="dxa"/>
            <w:shd w:val="clear" w:color="auto" w:fill="auto"/>
            <w:noWrap/>
            <w:vAlign w:val="center"/>
          </w:tcPr>
          <w:p w:rsidR="00347ACA" w:rsidRPr="0067306A" w:rsidRDefault="00347ACA" w:rsidP="0067306A">
            <w:pPr>
              <w:jc w:val="center"/>
              <w:rPr>
                <w:sz w:val="18"/>
                <w:szCs w:val="18"/>
              </w:rPr>
            </w:pPr>
          </w:p>
        </w:tc>
        <w:tc>
          <w:tcPr>
            <w:tcW w:w="850" w:type="dxa"/>
            <w:shd w:val="clear" w:color="auto" w:fill="auto"/>
            <w:noWrap/>
            <w:vAlign w:val="center"/>
          </w:tcPr>
          <w:p w:rsidR="00347ACA" w:rsidRPr="0067306A" w:rsidRDefault="00347ACA" w:rsidP="0067306A">
            <w:pPr>
              <w:jc w:val="center"/>
              <w:rP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964" w:type="dxa"/>
            <w:vMerge w:val="restart"/>
            <w:vAlign w:val="center"/>
          </w:tcPr>
          <w:p w:rsidR="00347ACA" w:rsidRPr="00347ACA" w:rsidRDefault="00347ACA" w:rsidP="00347ACA">
            <w:pPr>
              <w:jc w:val="center"/>
              <w:rPr>
                <w:sz w:val="18"/>
                <w:szCs w:val="18"/>
              </w:rPr>
            </w:pPr>
            <w:r w:rsidRPr="00347ACA">
              <w:rPr>
                <w:sz w:val="18"/>
                <w:szCs w:val="18"/>
              </w:rPr>
              <w:t> </w:t>
            </w:r>
          </w:p>
        </w:tc>
        <w:tc>
          <w:tcPr>
            <w:tcW w:w="992" w:type="dxa"/>
            <w:vMerge w:val="restart"/>
            <w:vAlign w:val="center"/>
          </w:tcPr>
          <w:p w:rsidR="00347ACA" w:rsidRPr="00347ACA" w:rsidRDefault="00347ACA" w:rsidP="00347ACA">
            <w:pPr>
              <w:jc w:val="center"/>
              <w:rPr>
                <w:sz w:val="18"/>
                <w:szCs w:val="18"/>
              </w:rPr>
            </w:pPr>
            <w:r w:rsidRPr="00347ACA">
              <w:rPr>
                <w:sz w:val="18"/>
                <w:szCs w:val="18"/>
              </w:rPr>
              <w:t>Д. Вата</w:t>
            </w:r>
          </w:p>
        </w:tc>
        <w:tc>
          <w:tcPr>
            <w:tcW w:w="1134" w:type="dxa"/>
            <w:vMerge w:val="restart"/>
            <w:vAlign w:val="center"/>
          </w:tcPr>
          <w:p w:rsidR="00347ACA" w:rsidRPr="00347ACA" w:rsidRDefault="00347ACA" w:rsidP="00347ACA">
            <w:pPr>
              <w:jc w:val="center"/>
              <w:rPr>
                <w:sz w:val="18"/>
                <w:szCs w:val="18"/>
              </w:rPr>
            </w:pPr>
            <w:r w:rsidRPr="00347ACA">
              <w:rPr>
                <w:sz w:val="18"/>
                <w:szCs w:val="18"/>
              </w:rPr>
              <w:t> </w:t>
            </w:r>
          </w:p>
        </w:tc>
        <w:tc>
          <w:tcPr>
            <w:tcW w:w="1134" w:type="dxa"/>
            <w:shd w:val="clear" w:color="auto" w:fill="auto"/>
            <w:vAlign w:val="center"/>
          </w:tcPr>
          <w:p w:rsidR="00347ACA" w:rsidRPr="00347ACA" w:rsidRDefault="00347ACA" w:rsidP="00347ACA">
            <w:pPr>
              <w:rPr>
                <w:sz w:val="18"/>
                <w:szCs w:val="18"/>
              </w:rPr>
            </w:pPr>
            <w:r w:rsidRPr="00347ACA">
              <w:rPr>
                <w:sz w:val="18"/>
                <w:szCs w:val="18"/>
              </w:rPr>
              <w:t>всего</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282,58</w:t>
            </w:r>
          </w:p>
        </w:tc>
        <w:tc>
          <w:tcPr>
            <w:tcW w:w="1320" w:type="dxa"/>
            <w:shd w:val="clear" w:color="auto" w:fill="auto"/>
            <w:noWrap/>
            <w:vAlign w:val="center"/>
          </w:tcPr>
          <w:p w:rsidR="00347ACA" w:rsidRPr="0067306A" w:rsidRDefault="00347ACA" w:rsidP="0067306A">
            <w:pPr>
              <w:jc w:val="center"/>
              <w:rPr>
                <w:sz w:val="18"/>
                <w:szCs w:val="18"/>
              </w:rPr>
            </w:pPr>
            <w:r w:rsidRPr="0067306A">
              <w:rPr>
                <w:sz w:val="18"/>
                <w:szCs w:val="18"/>
              </w:rPr>
              <w:t>282,58</w:t>
            </w:r>
          </w:p>
        </w:tc>
        <w:tc>
          <w:tcPr>
            <w:tcW w:w="1008"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993"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1133"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850"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347ACA" w:rsidP="00347ACA">
            <w:pPr>
              <w:rPr>
                <w:sz w:val="18"/>
                <w:szCs w:val="18"/>
              </w:rPr>
            </w:pPr>
            <w:r w:rsidRPr="00347ACA">
              <w:rPr>
                <w:sz w:val="18"/>
                <w:szCs w:val="18"/>
              </w:rPr>
              <w:t>бюджет автономного округа</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w:t>
            </w:r>
          </w:p>
        </w:tc>
        <w:tc>
          <w:tcPr>
            <w:tcW w:w="1320" w:type="dxa"/>
            <w:shd w:val="clear" w:color="auto" w:fill="auto"/>
            <w:noWrap/>
            <w:vAlign w:val="center"/>
          </w:tcPr>
          <w:p w:rsidR="00347ACA" w:rsidRPr="0067306A" w:rsidRDefault="00347ACA" w:rsidP="0067306A">
            <w:pPr>
              <w:jc w:val="center"/>
              <w:rPr>
                <w:sz w:val="18"/>
                <w:szCs w:val="18"/>
              </w:rPr>
            </w:pPr>
          </w:p>
        </w:tc>
        <w:tc>
          <w:tcPr>
            <w:tcW w:w="1008"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993"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1133" w:type="dxa"/>
            <w:shd w:val="clear" w:color="auto" w:fill="auto"/>
            <w:noWrap/>
            <w:vAlign w:val="center"/>
          </w:tcPr>
          <w:p w:rsidR="00347ACA" w:rsidRPr="0067306A" w:rsidRDefault="00347ACA" w:rsidP="0067306A">
            <w:pPr>
              <w:jc w:val="center"/>
              <w:rPr>
                <w:sz w:val="18"/>
                <w:szCs w:val="18"/>
              </w:rPr>
            </w:pPr>
          </w:p>
        </w:tc>
        <w:tc>
          <w:tcPr>
            <w:tcW w:w="850" w:type="dxa"/>
            <w:shd w:val="clear" w:color="auto" w:fill="auto"/>
            <w:noWrap/>
            <w:vAlign w:val="center"/>
          </w:tcPr>
          <w:p w:rsidR="00347ACA" w:rsidRPr="0067306A" w:rsidRDefault="00347ACA" w:rsidP="0067306A">
            <w:pPr>
              <w:jc w:val="center"/>
              <w:rP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347ACA" w:rsidP="00347ACA">
            <w:pPr>
              <w:rPr>
                <w:sz w:val="18"/>
                <w:szCs w:val="18"/>
              </w:rPr>
            </w:pPr>
            <w:r w:rsidRPr="00347ACA">
              <w:rPr>
                <w:sz w:val="18"/>
                <w:szCs w:val="18"/>
              </w:rPr>
              <w:t>бюджет района</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282,58</w:t>
            </w:r>
          </w:p>
        </w:tc>
        <w:tc>
          <w:tcPr>
            <w:tcW w:w="1320" w:type="dxa"/>
            <w:shd w:val="clear" w:color="auto" w:fill="auto"/>
            <w:noWrap/>
            <w:vAlign w:val="center"/>
          </w:tcPr>
          <w:p w:rsidR="00347ACA" w:rsidRPr="0067306A" w:rsidRDefault="00347ACA" w:rsidP="0067306A">
            <w:pPr>
              <w:jc w:val="center"/>
              <w:rPr>
                <w:sz w:val="18"/>
                <w:szCs w:val="18"/>
              </w:rPr>
            </w:pPr>
            <w:r w:rsidRPr="0067306A">
              <w:rPr>
                <w:sz w:val="18"/>
                <w:szCs w:val="18"/>
              </w:rPr>
              <w:t>282,58</w:t>
            </w:r>
          </w:p>
        </w:tc>
        <w:tc>
          <w:tcPr>
            <w:tcW w:w="1008"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993"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1133" w:type="dxa"/>
            <w:shd w:val="clear" w:color="auto" w:fill="auto"/>
            <w:noWrap/>
            <w:vAlign w:val="center"/>
          </w:tcPr>
          <w:p w:rsidR="00347ACA" w:rsidRPr="0067306A" w:rsidRDefault="00347ACA" w:rsidP="0067306A">
            <w:pPr>
              <w:jc w:val="center"/>
              <w:rPr>
                <w:sz w:val="18"/>
                <w:szCs w:val="18"/>
              </w:rPr>
            </w:pPr>
          </w:p>
        </w:tc>
        <w:tc>
          <w:tcPr>
            <w:tcW w:w="850" w:type="dxa"/>
            <w:shd w:val="clear" w:color="auto" w:fill="auto"/>
            <w:noWrap/>
            <w:vAlign w:val="center"/>
          </w:tcPr>
          <w:p w:rsidR="00347ACA" w:rsidRPr="0067306A" w:rsidRDefault="00347ACA" w:rsidP="0067306A">
            <w:pPr>
              <w:jc w:val="center"/>
              <w:rP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67306A" w:rsidP="00347ACA">
            <w:pPr>
              <w:rPr>
                <w:sz w:val="18"/>
                <w:szCs w:val="18"/>
              </w:rPr>
            </w:pPr>
            <w:r>
              <w:rPr>
                <w:sz w:val="18"/>
                <w:szCs w:val="18"/>
              </w:rPr>
              <w:t xml:space="preserve">в том числе </w:t>
            </w:r>
            <w:r w:rsidR="00347ACA" w:rsidRPr="00347ACA">
              <w:rPr>
                <w:sz w:val="18"/>
                <w:szCs w:val="18"/>
              </w:rPr>
              <w:t>безвозмездные поступления физических и юридических лиц</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w:t>
            </w:r>
          </w:p>
        </w:tc>
        <w:tc>
          <w:tcPr>
            <w:tcW w:w="1320" w:type="dxa"/>
            <w:shd w:val="clear" w:color="auto" w:fill="auto"/>
            <w:noWrap/>
            <w:vAlign w:val="center"/>
          </w:tcPr>
          <w:p w:rsidR="00347ACA" w:rsidRPr="0067306A" w:rsidRDefault="00347ACA" w:rsidP="0067306A">
            <w:pPr>
              <w:jc w:val="center"/>
              <w:rPr>
                <w:sz w:val="18"/>
                <w:szCs w:val="18"/>
              </w:rPr>
            </w:pPr>
          </w:p>
        </w:tc>
        <w:tc>
          <w:tcPr>
            <w:tcW w:w="1008"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993"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1133" w:type="dxa"/>
            <w:shd w:val="clear" w:color="auto" w:fill="auto"/>
            <w:noWrap/>
            <w:vAlign w:val="center"/>
          </w:tcPr>
          <w:p w:rsidR="00347ACA" w:rsidRPr="0067306A" w:rsidRDefault="00347ACA" w:rsidP="0067306A">
            <w:pPr>
              <w:jc w:val="center"/>
              <w:rPr>
                <w:sz w:val="18"/>
                <w:szCs w:val="18"/>
              </w:rPr>
            </w:pPr>
          </w:p>
        </w:tc>
        <w:tc>
          <w:tcPr>
            <w:tcW w:w="850" w:type="dxa"/>
            <w:shd w:val="clear" w:color="auto" w:fill="auto"/>
            <w:noWrap/>
            <w:vAlign w:val="center"/>
          </w:tcPr>
          <w:p w:rsidR="00347ACA" w:rsidRPr="0067306A" w:rsidRDefault="00347ACA" w:rsidP="0067306A">
            <w:pPr>
              <w:jc w:val="center"/>
              <w:rP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964" w:type="dxa"/>
            <w:vMerge w:val="restart"/>
            <w:vAlign w:val="center"/>
          </w:tcPr>
          <w:p w:rsidR="00347ACA" w:rsidRPr="00347ACA" w:rsidRDefault="00347ACA" w:rsidP="00347ACA">
            <w:pPr>
              <w:jc w:val="center"/>
              <w:rPr>
                <w:sz w:val="18"/>
                <w:szCs w:val="18"/>
              </w:rPr>
            </w:pPr>
            <w:r w:rsidRPr="00347ACA">
              <w:rPr>
                <w:sz w:val="18"/>
                <w:szCs w:val="18"/>
              </w:rPr>
              <w:lastRenderedPageBreak/>
              <w:t> </w:t>
            </w:r>
          </w:p>
        </w:tc>
        <w:tc>
          <w:tcPr>
            <w:tcW w:w="992" w:type="dxa"/>
            <w:vMerge w:val="restart"/>
            <w:vAlign w:val="center"/>
          </w:tcPr>
          <w:p w:rsidR="00347ACA" w:rsidRPr="00347ACA" w:rsidRDefault="00347ACA" w:rsidP="00347ACA">
            <w:pPr>
              <w:jc w:val="center"/>
              <w:rPr>
                <w:sz w:val="18"/>
                <w:szCs w:val="18"/>
              </w:rPr>
            </w:pPr>
            <w:r w:rsidRPr="00347ACA">
              <w:rPr>
                <w:sz w:val="18"/>
                <w:szCs w:val="18"/>
              </w:rPr>
              <w:t>П. Ваховск, с. Охтеурье</w:t>
            </w:r>
          </w:p>
        </w:tc>
        <w:tc>
          <w:tcPr>
            <w:tcW w:w="1134" w:type="dxa"/>
            <w:vMerge w:val="restart"/>
            <w:vAlign w:val="center"/>
          </w:tcPr>
          <w:p w:rsidR="00347ACA" w:rsidRPr="00347ACA" w:rsidRDefault="00347ACA" w:rsidP="00347ACA">
            <w:pPr>
              <w:jc w:val="center"/>
              <w:rPr>
                <w:sz w:val="18"/>
                <w:szCs w:val="18"/>
              </w:rPr>
            </w:pPr>
            <w:r w:rsidRPr="00347ACA">
              <w:rPr>
                <w:sz w:val="18"/>
                <w:szCs w:val="18"/>
              </w:rPr>
              <w:t> </w:t>
            </w:r>
          </w:p>
        </w:tc>
        <w:tc>
          <w:tcPr>
            <w:tcW w:w="1134" w:type="dxa"/>
            <w:shd w:val="clear" w:color="auto" w:fill="auto"/>
            <w:vAlign w:val="center"/>
          </w:tcPr>
          <w:p w:rsidR="00347ACA" w:rsidRPr="00347ACA" w:rsidRDefault="00347ACA" w:rsidP="00347ACA">
            <w:pPr>
              <w:rPr>
                <w:sz w:val="18"/>
                <w:szCs w:val="18"/>
              </w:rPr>
            </w:pPr>
            <w:r w:rsidRPr="00347ACA">
              <w:rPr>
                <w:sz w:val="18"/>
                <w:szCs w:val="18"/>
              </w:rPr>
              <w:t>всего</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18 121,74</w:t>
            </w:r>
          </w:p>
        </w:tc>
        <w:tc>
          <w:tcPr>
            <w:tcW w:w="1320" w:type="dxa"/>
            <w:shd w:val="clear" w:color="auto" w:fill="auto"/>
            <w:noWrap/>
            <w:vAlign w:val="center"/>
          </w:tcPr>
          <w:p w:rsidR="00347ACA" w:rsidRPr="0067306A" w:rsidRDefault="00347ACA" w:rsidP="0067306A">
            <w:pPr>
              <w:jc w:val="center"/>
              <w:rPr>
                <w:sz w:val="18"/>
                <w:szCs w:val="18"/>
              </w:rPr>
            </w:pPr>
            <w:r w:rsidRPr="0067306A">
              <w:rPr>
                <w:sz w:val="18"/>
                <w:szCs w:val="18"/>
              </w:rPr>
              <w:t>18 121,74</w:t>
            </w:r>
          </w:p>
        </w:tc>
        <w:tc>
          <w:tcPr>
            <w:tcW w:w="1008" w:type="dxa"/>
            <w:shd w:val="clear" w:color="auto" w:fill="auto"/>
            <w:noWrap/>
            <w:vAlign w:val="center"/>
          </w:tcPr>
          <w:p w:rsidR="00347ACA" w:rsidRPr="0067306A" w:rsidRDefault="00347ACA" w:rsidP="0067306A">
            <w:pPr>
              <w:jc w:val="center"/>
              <w:rPr>
                <w:sz w:val="18"/>
                <w:szCs w:val="18"/>
              </w:rPr>
            </w:pPr>
            <w:r w:rsidRPr="0067306A">
              <w:rPr>
                <w:sz w:val="18"/>
                <w:szCs w:val="18"/>
              </w:rPr>
              <w:t>0,00</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0,00</w:t>
            </w:r>
          </w:p>
        </w:tc>
        <w:tc>
          <w:tcPr>
            <w:tcW w:w="993" w:type="dxa"/>
            <w:shd w:val="clear" w:color="auto" w:fill="auto"/>
            <w:noWrap/>
            <w:vAlign w:val="center"/>
          </w:tcPr>
          <w:p w:rsidR="00347ACA" w:rsidRPr="0067306A" w:rsidRDefault="00347ACA" w:rsidP="0067306A">
            <w:pPr>
              <w:jc w:val="center"/>
              <w:rPr>
                <w:sz w:val="18"/>
                <w:szCs w:val="18"/>
              </w:rPr>
            </w:pPr>
            <w:r w:rsidRPr="0067306A">
              <w:rPr>
                <w:sz w:val="18"/>
                <w:szCs w:val="18"/>
              </w:rPr>
              <w:t>0,00</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0,00</w:t>
            </w:r>
          </w:p>
        </w:tc>
        <w:tc>
          <w:tcPr>
            <w:tcW w:w="1133" w:type="dxa"/>
            <w:shd w:val="clear" w:color="auto" w:fill="auto"/>
            <w:noWrap/>
            <w:vAlign w:val="center"/>
          </w:tcPr>
          <w:p w:rsidR="00347ACA" w:rsidRPr="0067306A" w:rsidRDefault="00347ACA" w:rsidP="0067306A">
            <w:pPr>
              <w:jc w:val="center"/>
              <w:rPr>
                <w:sz w:val="18"/>
                <w:szCs w:val="18"/>
              </w:rPr>
            </w:pPr>
            <w:r w:rsidRPr="0067306A">
              <w:rPr>
                <w:sz w:val="18"/>
                <w:szCs w:val="18"/>
              </w:rPr>
              <w:t>0,00</w:t>
            </w:r>
          </w:p>
        </w:tc>
        <w:tc>
          <w:tcPr>
            <w:tcW w:w="850" w:type="dxa"/>
            <w:shd w:val="clear" w:color="auto" w:fill="auto"/>
            <w:noWrap/>
            <w:vAlign w:val="center"/>
          </w:tcPr>
          <w:p w:rsidR="00347ACA" w:rsidRPr="0067306A" w:rsidRDefault="00347ACA" w:rsidP="0067306A">
            <w:pPr>
              <w:jc w:val="center"/>
              <w:rPr>
                <w:sz w:val="18"/>
                <w:szCs w:val="18"/>
              </w:rPr>
            </w:pPr>
            <w:r w:rsidRPr="0067306A">
              <w:rPr>
                <w:sz w:val="18"/>
                <w:szCs w:val="18"/>
              </w:rPr>
              <w:t>0,00</w:t>
            </w: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347ACA" w:rsidP="00347ACA">
            <w:pPr>
              <w:rPr>
                <w:sz w:val="18"/>
                <w:szCs w:val="18"/>
              </w:rPr>
            </w:pPr>
            <w:r w:rsidRPr="00347ACA">
              <w:rPr>
                <w:sz w:val="18"/>
                <w:szCs w:val="18"/>
              </w:rPr>
              <w:t>бюджет автономного округа</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w:t>
            </w:r>
          </w:p>
        </w:tc>
        <w:tc>
          <w:tcPr>
            <w:tcW w:w="1320" w:type="dxa"/>
            <w:shd w:val="clear" w:color="auto" w:fill="auto"/>
            <w:noWrap/>
            <w:vAlign w:val="center"/>
          </w:tcPr>
          <w:p w:rsidR="00347ACA" w:rsidRPr="0067306A" w:rsidRDefault="00347ACA" w:rsidP="0067306A">
            <w:pPr>
              <w:jc w:val="center"/>
              <w:rPr>
                <w:sz w:val="18"/>
                <w:szCs w:val="18"/>
              </w:rPr>
            </w:pPr>
          </w:p>
        </w:tc>
        <w:tc>
          <w:tcPr>
            <w:tcW w:w="1008"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993"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1133" w:type="dxa"/>
            <w:shd w:val="clear" w:color="auto" w:fill="auto"/>
            <w:noWrap/>
            <w:vAlign w:val="center"/>
          </w:tcPr>
          <w:p w:rsidR="00347ACA" w:rsidRPr="0067306A" w:rsidRDefault="00347ACA" w:rsidP="0067306A">
            <w:pPr>
              <w:jc w:val="center"/>
              <w:rPr>
                <w:sz w:val="18"/>
                <w:szCs w:val="18"/>
              </w:rPr>
            </w:pPr>
          </w:p>
        </w:tc>
        <w:tc>
          <w:tcPr>
            <w:tcW w:w="850" w:type="dxa"/>
            <w:shd w:val="clear" w:color="auto" w:fill="auto"/>
            <w:noWrap/>
            <w:vAlign w:val="center"/>
          </w:tcPr>
          <w:p w:rsidR="00347ACA" w:rsidRPr="0067306A" w:rsidRDefault="00347ACA" w:rsidP="0067306A">
            <w:pPr>
              <w:jc w:val="center"/>
              <w:rP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347ACA" w:rsidP="00347ACA">
            <w:pPr>
              <w:rPr>
                <w:sz w:val="18"/>
                <w:szCs w:val="18"/>
              </w:rPr>
            </w:pPr>
            <w:r w:rsidRPr="00347ACA">
              <w:rPr>
                <w:sz w:val="18"/>
                <w:szCs w:val="18"/>
              </w:rPr>
              <w:t>бюджет района</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18 121,74</w:t>
            </w:r>
          </w:p>
        </w:tc>
        <w:tc>
          <w:tcPr>
            <w:tcW w:w="1320" w:type="dxa"/>
            <w:shd w:val="clear" w:color="auto" w:fill="auto"/>
            <w:noWrap/>
            <w:vAlign w:val="center"/>
          </w:tcPr>
          <w:p w:rsidR="00347ACA" w:rsidRPr="0067306A" w:rsidRDefault="00347ACA" w:rsidP="0067306A">
            <w:pPr>
              <w:jc w:val="center"/>
              <w:rPr>
                <w:sz w:val="18"/>
                <w:szCs w:val="18"/>
              </w:rPr>
            </w:pPr>
            <w:r w:rsidRPr="0067306A">
              <w:rPr>
                <w:sz w:val="18"/>
                <w:szCs w:val="18"/>
              </w:rPr>
              <w:t>18 121,74</w:t>
            </w:r>
          </w:p>
        </w:tc>
        <w:tc>
          <w:tcPr>
            <w:tcW w:w="1008"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993"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1133" w:type="dxa"/>
            <w:shd w:val="clear" w:color="auto" w:fill="auto"/>
            <w:noWrap/>
            <w:vAlign w:val="center"/>
          </w:tcPr>
          <w:p w:rsidR="00347ACA" w:rsidRPr="0067306A" w:rsidRDefault="00347ACA" w:rsidP="0067306A">
            <w:pPr>
              <w:jc w:val="center"/>
              <w:rPr>
                <w:sz w:val="18"/>
                <w:szCs w:val="18"/>
              </w:rPr>
            </w:pPr>
          </w:p>
        </w:tc>
        <w:tc>
          <w:tcPr>
            <w:tcW w:w="850" w:type="dxa"/>
            <w:shd w:val="clear" w:color="auto" w:fill="auto"/>
            <w:noWrap/>
            <w:vAlign w:val="center"/>
          </w:tcPr>
          <w:p w:rsidR="00347ACA" w:rsidRPr="0067306A" w:rsidRDefault="00347ACA" w:rsidP="0067306A">
            <w:pPr>
              <w:jc w:val="center"/>
              <w:rP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67306A" w:rsidP="00347ACA">
            <w:pPr>
              <w:rPr>
                <w:sz w:val="18"/>
                <w:szCs w:val="18"/>
              </w:rPr>
            </w:pPr>
            <w:r>
              <w:rPr>
                <w:sz w:val="18"/>
                <w:szCs w:val="18"/>
              </w:rPr>
              <w:t xml:space="preserve">в том числе </w:t>
            </w:r>
            <w:r w:rsidR="00347ACA" w:rsidRPr="00347ACA">
              <w:rPr>
                <w:sz w:val="18"/>
                <w:szCs w:val="18"/>
              </w:rPr>
              <w:t>безвозмездные поступления физических и юридических лиц</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w:t>
            </w:r>
          </w:p>
        </w:tc>
        <w:tc>
          <w:tcPr>
            <w:tcW w:w="1320" w:type="dxa"/>
            <w:shd w:val="clear" w:color="auto" w:fill="auto"/>
            <w:noWrap/>
            <w:vAlign w:val="center"/>
          </w:tcPr>
          <w:p w:rsidR="00347ACA" w:rsidRPr="0067306A" w:rsidRDefault="00347ACA" w:rsidP="0067306A">
            <w:pPr>
              <w:jc w:val="center"/>
              <w:rPr>
                <w:sz w:val="18"/>
                <w:szCs w:val="18"/>
              </w:rPr>
            </w:pPr>
          </w:p>
        </w:tc>
        <w:tc>
          <w:tcPr>
            <w:tcW w:w="1008"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993"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1133" w:type="dxa"/>
            <w:shd w:val="clear" w:color="auto" w:fill="auto"/>
            <w:noWrap/>
            <w:vAlign w:val="center"/>
          </w:tcPr>
          <w:p w:rsidR="00347ACA" w:rsidRPr="0067306A" w:rsidRDefault="00347ACA" w:rsidP="0067306A">
            <w:pPr>
              <w:jc w:val="center"/>
              <w:rPr>
                <w:sz w:val="18"/>
                <w:szCs w:val="18"/>
              </w:rPr>
            </w:pPr>
          </w:p>
        </w:tc>
        <w:tc>
          <w:tcPr>
            <w:tcW w:w="850" w:type="dxa"/>
            <w:shd w:val="clear" w:color="auto" w:fill="auto"/>
            <w:noWrap/>
            <w:vAlign w:val="center"/>
          </w:tcPr>
          <w:p w:rsidR="00347ACA" w:rsidRPr="0067306A" w:rsidRDefault="00347ACA" w:rsidP="0067306A">
            <w:pPr>
              <w:jc w:val="center"/>
              <w:rP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964" w:type="dxa"/>
            <w:vMerge w:val="restart"/>
            <w:vAlign w:val="center"/>
          </w:tcPr>
          <w:p w:rsidR="00347ACA" w:rsidRPr="00347ACA" w:rsidRDefault="00347ACA" w:rsidP="00347ACA">
            <w:pPr>
              <w:jc w:val="center"/>
              <w:rPr>
                <w:sz w:val="18"/>
                <w:szCs w:val="18"/>
              </w:rPr>
            </w:pPr>
            <w:r w:rsidRPr="00347ACA">
              <w:rPr>
                <w:sz w:val="18"/>
                <w:szCs w:val="18"/>
              </w:rPr>
              <w:t> </w:t>
            </w:r>
          </w:p>
        </w:tc>
        <w:tc>
          <w:tcPr>
            <w:tcW w:w="992" w:type="dxa"/>
            <w:vMerge w:val="restart"/>
            <w:vAlign w:val="center"/>
          </w:tcPr>
          <w:p w:rsidR="00347ACA" w:rsidRPr="00347ACA" w:rsidRDefault="00347ACA" w:rsidP="00347ACA">
            <w:pPr>
              <w:jc w:val="center"/>
              <w:rPr>
                <w:sz w:val="18"/>
                <w:szCs w:val="18"/>
              </w:rPr>
            </w:pPr>
            <w:r w:rsidRPr="00347ACA">
              <w:rPr>
                <w:sz w:val="18"/>
                <w:szCs w:val="18"/>
              </w:rPr>
              <w:t>П. Зайцева Речка</w:t>
            </w:r>
          </w:p>
        </w:tc>
        <w:tc>
          <w:tcPr>
            <w:tcW w:w="1134" w:type="dxa"/>
            <w:vMerge w:val="restart"/>
            <w:vAlign w:val="center"/>
          </w:tcPr>
          <w:p w:rsidR="00347ACA" w:rsidRPr="00347ACA" w:rsidRDefault="00347ACA" w:rsidP="00347ACA">
            <w:pPr>
              <w:jc w:val="center"/>
              <w:rPr>
                <w:sz w:val="18"/>
                <w:szCs w:val="18"/>
              </w:rPr>
            </w:pPr>
            <w:r w:rsidRPr="00347ACA">
              <w:rPr>
                <w:sz w:val="18"/>
                <w:szCs w:val="18"/>
              </w:rPr>
              <w:t> </w:t>
            </w:r>
          </w:p>
        </w:tc>
        <w:tc>
          <w:tcPr>
            <w:tcW w:w="1134" w:type="dxa"/>
            <w:shd w:val="clear" w:color="auto" w:fill="auto"/>
            <w:vAlign w:val="center"/>
          </w:tcPr>
          <w:p w:rsidR="00347ACA" w:rsidRPr="00347ACA" w:rsidRDefault="00347ACA" w:rsidP="00347ACA">
            <w:pPr>
              <w:rPr>
                <w:sz w:val="18"/>
                <w:szCs w:val="18"/>
              </w:rPr>
            </w:pPr>
            <w:r w:rsidRPr="00347ACA">
              <w:rPr>
                <w:sz w:val="18"/>
                <w:szCs w:val="18"/>
              </w:rPr>
              <w:t>всего</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2 854,35</w:t>
            </w:r>
          </w:p>
        </w:tc>
        <w:tc>
          <w:tcPr>
            <w:tcW w:w="1320" w:type="dxa"/>
            <w:shd w:val="clear" w:color="auto" w:fill="auto"/>
            <w:noWrap/>
            <w:vAlign w:val="center"/>
          </w:tcPr>
          <w:p w:rsidR="00347ACA" w:rsidRPr="0067306A" w:rsidRDefault="00347ACA" w:rsidP="0067306A">
            <w:pPr>
              <w:jc w:val="center"/>
              <w:rPr>
                <w:sz w:val="18"/>
                <w:szCs w:val="18"/>
              </w:rPr>
            </w:pPr>
            <w:r w:rsidRPr="0067306A">
              <w:rPr>
                <w:sz w:val="18"/>
                <w:szCs w:val="18"/>
              </w:rPr>
              <w:t>2 854,35</w:t>
            </w:r>
          </w:p>
        </w:tc>
        <w:tc>
          <w:tcPr>
            <w:tcW w:w="1008"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993"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1133"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850"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347ACA" w:rsidP="00347ACA">
            <w:pPr>
              <w:rPr>
                <w:sz w:val="18"/>
                <w:szCs w:val="18"/>
              </w:rPr>
            </w:pPr>
            <w:r w:rsidRPr="00347ACA">
              <w:rPr>
                <w:sz w:val="18"/>
                <w:szCs w:val="18"/>
              </w:rPr>
              <w:t>бюджет автономного округа</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w:t>
            </w:r>
          </w:p>
        </w:tc>
        <w:tc>
          <w:tcPr>
            <w:tcW w:w="1320" w:type="dxa"/>
            <w:shd w:val="clear" w:color="auto" w:fill="auto"/>
            <w:noWrap/>
            <w:vAlign w:val="center"/>
          </w:tcPr>
          <w:p w:rsidR="00347ACA" w:rsidRPr="0067306A" w:rsidRDefault="00347ACA" w:rsidP="0067306A">
            <w:pPr>
              <w:jc w:val="center"/>
              <w:rPr>
                <w:sz w:val="18"/>
                <w:szCs w:val="18"/>
              </w:rPr>
            </w:pPr>
          </w:p>
        </w:tc>
        <w:tc>
          <w:tcPr>
            <w:tcW w:w="1008"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993"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1133" w:type="dxa"/>
            <w:shd w:val="clear" w:color="auto" w:fill="auto"/>
            <w:noWrap/>
            <w:vAlign w:val="center"/>
          </w:tcPr>
          <w:p w:rsidR="00347ACA" w:rsidRPr="0067306A" w:rsidRDefault="00347ACA" w:rsidP="0067306A">
            <w:pPr>
              <w:jc w:val="center"/>
              <w:rPr>
                <w:sz w:val="18"/>
                <w:szCs w:val="18"/>
              </w:rPr>
            </w:pPr>
          </w:p>
        </w:tc>
        <w:tc>
          <w:tcPr>
            <w:tcW w:w="850" w:type="dxa"/>
            <w:shd w:val="clear" w:color="auto" w:fill="auto"/>
            <w:noWrap/>
            <w:vAlign w:val="center"/>
          </w:tcPr>
          <w:p w:rsidR="00347ACA" w:rsidRPr="0067306A" w:rsidRDefault="00347ACA" w:rsidP="0067306A">
            <w:pPr>
              <w:jc w:val="center"/>
              <w:rP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347ACA" w:rsidP="00347ACA">
            <w:pPr>
              <w:rPr>
                <w:sz w:val="18"/>
                <w:szCs w:val="18"/>
              </w:rPr>
            </w:pPr>
            <w:r w:rsidRPr="00347ACA">
              <w:rPr>
                <w:sz w:val="18"/>
                <w:szCs w:val="18"/>
              </w:rPr>
              <w:t>бюджет района</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2 854,35</w:t>
            </w:r>
          </w:p>
        </w:tc>
        <w:tc>
          <w:tcPr>
            <w:tcW w:w="1320" w:type="dxa"/>
            <w:shd w:val="clear" w:color="auto" w:fill="auto"/>
            <w:noWrap/>
            <w:vAlign w:val="center"/>
          </w:tcPr>
          <w:p w:rsidR="00347ACA" w:rsidRPr="0067306A" w:rsidRDefault="00347ACA" w:rsidP="0067306A">
            <w:pPr>
              <w:jc w:val="center"/>
              <w:rPr>
                <w:sz w:val="18"/>
                <w:szCs w:val="18"/>
              </w:rPr>
            </w:pPr>
            <w:r w:rsidRPr="0067306A">
              <w:rPr>
                <w:sz w:val="18"/>
                <w:szCs w:val="18"/>
              </w:rPr>
              <w:t>2 854,35</w:t>
            </w:r>
          </w:p>
        </w:tc>
        <w:tc>
          <w:tcPr>
            <w:tcW w:w="1008"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993"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1133" w:type="dxa"/>
            <w:shd w:val="clear" w:color="auto" w:fill="auto"/>
            <w:noWrap/>
            <w:vAlign w:val="center"/>
          </w:tcPr>
          <w:p w:rsidR="00347ACA" w:rsidRPr="0067306A" w:rsidRDefault="00347ACA" w:rsidP="0067306A">
            <w:pPr>
              <w:jc w:val="center"/>
              <w:rPr>
                <w:sz w:val="18"/>
                <w:szCs w:val="18"/>
              </w:rPr>
            </w:pPr>
          </w:p>
        </w:tc>
        <w:tc>
          <w:tcPr>
            <w:tcW w:w="850" w:type="dxa"/>
            <w:shd w:val="clear" w:color="auto" w:fill="auto"/>
            <w:noWrap/>
            <w:vAlign w:val="center"/>
          </w:tcPr>
          <w:p w:rsidR="00347ACA" w:rsidRPr="0067306A" w:rsidRDefault="00347ACA" w:rsidP="0067306A">
            <w:pPr>
              <w:jc w:val="center"/>
              <w:rP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67306A" w:rsidP="00347ACA">
            <w:pPr>
              <w:rPr>
                <w:sz w:val="18"/>
                <w:szCs w:val="18"/>
              </w:rPr>
            </w:pPr>
            <w:r>
              <w:rPr>
                <w:sz w:val="18"/>
                <w:szCs w:val="18"/>
              </w:rPr>
              <w:t xml:space="preserve">в том числе </w:t>
            </w:r>
            <w:r w:rsidR="00347ACA" w:rsidRPr="00347ACA">
              <w:rPr>
                <w:sz w:val="18"/>
                <w:szCs w:val="18"/>
              </w:rPr>
              <w:t>безвозмездные поступления физических и юридических лиц</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w:t>
            </w:r>
          </w:p>
        </w:tc>
        <w:tc>
          <w:tcPr>
            <w:tcW w:w="1320" w:type="dxa"/>
            <w:shd w:val="clear" w:color="auto" w:fill="auto"/>
            <w:noWrap/>
            <w:vAlign w:val="center"/>
          </w:tcPr>
          <w:p w:rsidR="00347ACA" w:rsidRPr="0067306A" w:rsidRDefault="00347ACA" w:rsidP="0067306A">
            <w:pPr>
              <w:jc w:val="center"/>
              <w:rPr>
                <w:sz w:val="18"/>
                <w:szCs w:val="18"/>
              </w:rPr>
            </w:pPr>
          </w:p>
        </w:tc>
        <w:tc>
          <w:tcPr>
            <w:tcW w:w="1008"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993"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1133" w:type="dxa"/>
            <w:shd w:val="clear" w:color="auto" w:fill="auto"/>
            <w:noWrap/>
            <w:vAlign w:val="center"/>
          </w:tcPr>
          <w:p w:rsidR="00347ACA" w:rsidRPr="0067306A" w:rsidRDefault="00347ACA" w:rsidP="0067306A">
            <w:pPr>
              <w:jc w:val="center"/>
              <w:rPr>
                <w:sz w:val="18"/>
                <w:szCs w:val="18"/>
              </w:rPr>
            </w:pPr>
          </w:p>
        </w:tc>
        <w:tc>
          <w:tcPr>
            <w:tcW w:w="850" w:type="dxa"/>
            <w:shd w:val="clear" w:color="auto" w:fill="auto"/>
            <w:noWrap/>
            <w:vAlign w:val="center"/>
          </w:tcPr>
          <w:p w:rsidR="00347ACA" w:rsidRPr="0067306A" w:rsidRDefault="00347ACA" w:rsidP="0067306A">
            <w:pPr>
              <w:jc w:val="center"/>
              <w:rP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964" w:type="dxa"/>
            <w:vMerge w:val="restart"/>
            <w:vAlign w:val="center"/>
          </w:tcPr>
          <w:p w:rsidR="00347ACA" w:rsidRPr="00347ACA" w:rsidRDefault="00347ACA" w:rsidP="00347ACA">
            <w:pPr>
              <w:jc w:val="center"/>
              <w:rPr>
                <w:sz w:val="18"/>
                <w:szCs w:val="18"/>
              </w:rPr>
            </w:pPr>
            <w:r w:rsidRPr="00347ACA">
              <w:rPr>
                <w:sz w:val="18"/>
                <w:szCs w:val="18"/>
              </w:rPr>
              <w:t> </w:t>
            </w:r>
          </w:p>
        </w:tc>
        <w:tc>
          <w:tcPr>
            <w:tcW w:w="992" w:type="dxa"/>
            <w:vMerge w:val="restart"/>
            <w:vAlign w:val="center"/>
          </w:tcPr>
          <w:p w:rsidR="00347ACA" w:rsidRPr="00347ACA" w:rsidRDefault="00347ACA" w:rsidP="00347ACA">
            <w:pPr>
              <w:jc w:val="center"/>
              <w:rPr>
                <w:sz w:val="18"/>
                <w:szCs w:val="18"/>
              </w:rPr>
            </w:pPr>
            <w:r w:rsidRPr="00347ACA">
              <w:rPr>
                <w:sz w:val="18"/>
                <w:szCs w:val="18"/>
              </w:rPr>
              <w:t>С. Ларьяк, с. Корлики</w:t>
            </w:r>
          </w:p>
        </w:tc>
        <w:tc>
          <w:tcPr>
            <w:tcW w:w="1134" w:type="dxa"/>
            <w:vMerge w:val="restart"/>
            <w:vAlign w:val="center"/>
          </w:tcPr>
          <w:p w:rsidR="00347ACA" w:rsidRPr="00347ACA" w:rsidRDefault="00347ACA" w:rsidP="00347ACA">
            <w:pPr>
              <w:jc w:val="center"/>
              <w:rPr>
                <w:sz w:val="18"/>
                <w:szCs w:val="18"/>
              </w:rPr>
            </w:pPr>
            <w:r w:rsidRPr="00347ACA">
              <w:rPr>
                <w:sz w:val="18"/>
                <w:szCs w:val="18"/>
              </w:rPr>
              <w:t> </w:t>
            </w:r>
          </w:p>
        </w:tc>
        <w:tc>
          <w:tcPr>
            <w:tcW w:w="1134" w:type="dxa"/>
            <w:shd w:val="clear" w:color="auto" w:fill="auto"/>
            <w:vAlign w:val="center"/>
          </w:tcPr>
          <w:p w:rsidR="00347ACA" w:rsidRPr="00347ACA" w:rsidRDefault="00347ACA" w:rsidP="00347ACA">
            <w:pPr>
              <w:rPr>
                <w:sz w:val="18"/>
                <w:szCs w:val="18"/>
              </w:rPr>
            </w:pPr>
            <w:r w:rsidRPr="00347ACA">
              <w:rPr>
                <w:sz w:val="18"/>
                <w:szCs w:val="18"/>
              </w:rPr>
              <w:t>всего</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1 725,62</w:t>
            </w:r>
          </w:p>
        </w:tc>
        <w:tc>
          <w:tcPr>
            <w:tcW w:w="1320" w:type="dxa"/>
            <w:shd w:val="clear" w:color="auto" w:fill="auto"/>
            <w:noWrap/>
            <w:vAlign w:val="center"/>
          </w:tcPr>
          <w:p w:rsidR="00347ACA" w:rsidRPr="0067306A" w:rsidRDefault="00347ACA" w:rsidP="0067306A">
            <w:pPr>
              <w:jc w:val="center"/>
              <w:rPr>
                <w:sz w:val="18"/>
                <w:szCs w:val="18"/>
              </w:rPr>
            </w:pPr>
            <w:r w:rsidRPr="0067306A">
              <w:rPr>
                <w:sz w:val="18"/>
                <w:szCs w:val="18"/>
              </w:rPr>
              <w:t>1 725,62</w:t>
            </w:r>
          </w:p>
        </w:tc>
        <w:tc>
          <w:tcPr>
            <w:tcW w:w="1008"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993"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1133"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850"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347ACA" w:rsidP="00347ACA">
            <w:pPr>
              <w:rPr>
                <w:sz w:val="18"/>
                <w:szCs w:val="18"/>
              </w:rPr>
            </w:pPr>
            <w:r w:rsidRPr="00347ACA">
              <w:rPr>
                <w:sz w:val="18"/>
                <w:szCs w:val="18"/>
              </w:rPr>
              <w:t>бюджет автономного округа</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w:t>
            </w:r>
          </w:p>
        </w:tc>
        <w:tc>
          <w:tcPr>
            <w:tcW w:w="1320" w:type="dxa"/>
            <w:shd w:val="clear" w:color="auto" w:fill="auto"/>
            <w:noWrap/>
            <w:vAlign w:val="center"/>
          </w:tcPr>
          <w:p w:rsidR="00347ACA" w:rsidRPr="0067306A" w:rsidRDefault="00347ACA" w:rsidP="0067306A">
            <w:pPr>
              <w:jc w:val="center"/>
              <w:rPr>
                <w:sz w:val="18"/>
                <w:szCs w:val="18"/>
              </w:rPr>
            </w:pPr>
          </w:p>
        </w:tc>
        <w:tc>
          <w:tcPr>
            <w:tcW w:w="1008"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993"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1133" w:type="dxa"/>
            <w:shd w:val="clear" w:color="auto" w:fill="auto"/>
            <w:noWrap/>
            <w:vAlign w:val="center"/>
          </w:tcPr>
          <w:p w:rsidR="00347ACA" w:rsidRPr="0067306A" w:rsidRDefault="00347ACA" w:rsidP="0067306A">
            <w:pPr>
              <w:jc w:val="center"/>
              <w:rPr>
                <w:sz w:val="18"/>
                <w:szCs w:val="18"/>
              </w:rPr>
            </w:pPr>
          </w:p>
        </w:tc>
        <w:tc>
          <w:tcPr>
            <w:tcW w:w="850" w:type="dxa"/>
            <w:shd w:val="clear" w:color="auto" w:fill="auto"/>
            <w:noWrap/>
            <w:vAlign w:val="center"/>
          </w:tcPr>
          <w:p w:rsidR="00347ACA" w:rsidRPr="0067306A" w:rsidRDefault="00347ACA" w:rsidP="0067306A">
            <w:pPr>
              <w:jc w:val="center"/>
              <w:rP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347ACA" w:rsidP="00347ACA">
            <w:pPr>
              <w:rPr>
                <w:sz w:val="18"/>
                <w:szCs w:val="18"/>
              </w:rPr>
            </w:pPr>
            <w:r w:rsidRPr="00347ACA">
              <w:rPr>
                <w:sz w:val="18"/>
                <w:szCs w:val="18"/>
              </w:rPr>
              <w:t>бюджет района</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1 725,62</w:t>
            </w:r>
          </w:p>
        </w:tc>
        <w:tc>
          <w:tcPr>
            <w:tcW w:w="1320" w:type="dxa"/>
            <w:shd w:val="clear" w:color="auto" w:fill="auto"/>
            <w:noWrap/>
            <w:vAlign w:val="center"/>
          </w:tcPr>
          <w:p w:rsidR="00347ACA" w:rsidRPr="0067306A" w:rsidRDefault="00347ACA" w:rsidP="0067306A">
            <w:pPr>
              <w:jc w:val="center"/>
              <w:rPr>
                <w:sz w:val="18"/>
                <w:szCs w:val="18"/>
              </w:rPr>
            </w:pPr>
            <w:r w:rsidRPr="0067306A">
              <w:rPr>
                <w:sz w:val="18"/>
                <w:szCs w:val="18"/>
              </w:rPr>
              <w:t>1 725,62</w:t>
            </w:r>
          </w:p>
        </w:tc>
        <w:tc>
          <w:tcPr>
            <w:tcW w:w="1008"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993"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1133" w:type="dxa"/>
            <w:shd w:val="clear" w:color="auto" w:fill="auto"/>
            <w:noWrap/>
            <w:vAlign w:val="center"/>
          </w:tcPr>
          <w:p w:rsidR="00347ACA" w:rsidRPr="0067306A" w:rsidRDefault="00347ACA" w:rsidP="0067306A">
            <w:pPr>
              <w:jc w:val="center"/>
              <w:rPr>
                <w:sz w:val="18"/>
                <w:szCs w:val="18"/>
              </w:rPr>
            </w:pPr>
          </w:p>
        </w:tc>
        <w:tc>
          <w:tcPr>
            <w:tcW w:w="850" w:type="dxa"/>
            <w:shd w:val="clear" w:color="auto" w:fill="auto"/>
            <w:noWrap/>
            <w:vAlign w:val="center"/>
          </w:tcPr>
          <w:p w:rsidR="00347ACA" w:rsidRPr="0067306A" w:rsidRDefault="00347ACA" w:rsidP="0067306A">
            <w:pPr>
              <w:jc w:val="center"/>
              <w:rP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67306A" w:rsidP="00347ACA">
            <w:pPr>
              <w:rPr>
                <w:sz w:val="18"/>
                <w:szCs w:val="18"/>
              </w:rPr>
            </w:pPr>
            <w:r>
              <w:rPr>
                <w:sz w:val="18"/>
                <w:szCs w:val="18"/>
              </w:rPr>
              <w:t xml:space="preserve">в том числе </w:t>
            </w:r>
            <w:r w:rsidR="00347ACA" w:rsidRPr="00347ACA">
              <w:rPr>
                <w:sz w:val="18"/>
                <w:szCs w:val="18"/>
              </w:rPr>
              <w:t xml:space="preserve">безвозмездные поступления физических и </w:t>
            </w:r>
            <w:r w:rsidR="00347ACA" w:rsidRPr="00347ACA">
              <w:rPr>
                <w:sz w:val="18"/>
                <w:szCs w:val="18"/>
              </w:rPr>
              <w:lastRenderedPageBreak/>
              <w:t>юридических лиц</w:t>
            </w:r>
          </w:p>
        </w:tc>
        <w:tc>
          <w:tcPr>
            <w:tcW w:w="567" w:type="dxa"/>
            <w:vAlign w:val="bottom"/>
          </w:tcPr>
          <w:p w:rsidR="00347ACA" w:rsidRPr="00347ACA" w:rsidRDefault="00347ACA" w:rsidP="00347ACA">
            <w:pPr>
              <w:jc w:val="center"/>
              <w:rPr>
                <w:sz w:val="18"/>
                <w:szCs w:val="18"/>
              </w:rPr>
            </w:pPr>
            <w:r w:rsidRPr="00347ACA">
              <w:rPr>
                <w:sz w:val="18"/>
                <w:szCs w:val="18"/>
              </w:rPr>
              <w:lastRenderedPageBreak/>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w:t>
            </w:r>
          </w:p>
        </w:tc>
        <w:tc>
          <w:tcPr>
            <w:tcW w:w="1320" w:type="dxa"/>
            <w:shd w:val="clear" w:color="auto" w:fill="auto"/>
            <w:noWrap/>
            <w:vAlign w:val="center"/>
          </w:tcPr>
          <w:p w:rsidR="00347ACA" w:rsidRPr="0067306A" w:rsidRDefault="00347ACA" w:rsidP="0067306A">
            <w:pPr>
              <w:jc w:val="center"/>
              <w:rPr>
                <w:sz w:val="18"/>
                <w:szCs w:val="18"/>
              </w:rPr>
            </w:pPr>
          </w:p>
        </w:tc>
        <w:tc>
          <w:tcPr>
            <w:tcW w:w="1008"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993"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1133" w:type="dxa"/>
            <w:shd w:val="clear" w:color="auto" w:fill="auto"/>
            <w:noWrap/>
            <w:vAlign w:val="center"/>
          </w:tcPr>
          <w:p w:rsidR="00347ACA" w:rsidRPr="0067306A" w:rsidRDefault="00347ACA" w:rsidP="0067306A">
            <w:pPr>
              <w:jc w:val="center"/>
              <w:rPr>
                <w:sz w:val="18"/>
                <w:szCs w:val="18"/>
              </w:rPr>
            </w:pPr>
          </w:p>
        </w:tc>
        <w:tc>
          <w:tcPr>
            <w:tcW w:w="850" w:type="dxa"/>
            <w:shd w:val="clear" w:color="auto" w:fill="auto"/>
            <w:noWrap/>
            <w:vAlign w:val="center"/>
          </w:tcPr>
          <w:p w:rsidR="00347ACA" w:rsidRPr="0067306A" w:rsidRDefault="00347ACA" w:rsidP="0067306A">
            <w:pPr>
              <w:jc w:val="center"/>
              <w:rP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964" w:type="dxa"/>
            <w:vMerge w:val="restart"/>
            <w:vAlign w:val="center"/>
          </w:tcPr>
          <w:p w:rsidR="00347ACA" w:rsidRPr="00347ACA" w:rsidRDefault="00347ACA" w:rsidP="00347ACA">
            <w:pPr>
              <w:jc w:val="center"/>
              <w:rPr>
                <w:sz w:val="18"/>
                <w:szCs w:val="18"/>
              </w:rPr>
            </w:pPr>
            <w:r w:rsidRPr="00347ACA">
              <w:rPr>
                <w:sz w:val="18"/>
                <w:szCs w:val="18"/>
              </w:rPr>
              <w:lastRenderedPageBreak/>
              <w:t> </w:t>
            </w:r>
          </w:p>
        </w:tc>
        <w:tc>
          <w:tcPr>
            <w:tcW w:w="992" w:type="dxa"/>
            <w:vMerge w:val="restart"/>
            <w:vAlign w:val="center"/>
          </w:tcPr>
          <w:p w:rsidR="00347ACA" w:rsidRPr="00347ACA" w:rsidRDefault="00347ACA" w:rsidP="00347ACA">
            <w:pPr>
              <w:jc w:val="center"/>
              <w:rPr>
                <w:sz w:val="18"/>
                <w:szCs w:val="18"/>
              </w:rPr>
            </w:pPr>
            <w:r w:rsidRPr="00347ACA">
              <w:rPr>
                <w:sz w:val="18"/>
                <w:szCs w:val="18"/>
              </w:rPr>
              <w:t>С. Покур</w:t>
            </w:r>
          </w:p>
        </w:tc>
        <w:tc>
          <w:tcPr>
            <w:tcW w:w="1134" w:type="dxa"/>
            <w:vMerge w:val="restart"/>
            <w:vAlign w:val="center"/>
          </w:tcPr>
          <w:p w:rsidR="00347ACA" w:rsidRPr="00347ACA" w:rsidRDefault="00347ACA" w:rsidP="00347ACA">
            <w:pPr>
              <w:jc w:val="center"/>
              <w:rPr>
                <w:sz w:val="18"/>
                <w:szCs w:val="18"/>
              </w:rPr>
            </w:pPr>
            <w:r w:rsidRPr="00347ACA">
              <w:rPr>
                <w:sz w:val="18"/>
                <w:szCs w:val="18"/>
              </w:rPr>
              <w:t> </w:t>
            </w:r>
          </w:p>
        </w:tc>
        <w:tc>
          <w:tcPr>
            <w:tcW w:w="1134" w:type="dxa"/>
            <w:shd w:val="clear" w:color="auto" w:fill="auto"/>
            <w:vAlign w:val="center"/>
          </w:tcPr>
          <w:p w:rsidR="00347ACA" w:rsidRPr="00347ACA" w:rsidRDefault="00347ACA" w:rsidP="00347ACA">
            <w:pPr>
              <w:rPr>
                <w:sz w:val="18"/>
                <w:szCs w:val="18"/>
              </w:rPr>
            </w:pPr>
            <w:r w:rsidRPr="00347ACA">
              <w:rPr>
                <w:sz w:val="18"/>
                <w:szCs w:val="18"/>
              </w:rPr>
              <w:t>всего</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4 101,27</w:t>
            </w:r>
          </w:p>
        </w:tc>
        <w:tc>
          <w:tcPr>
            <w:tcW w:w="1320" w:type="dxa"/>
            <w:shd w:val="clear" w:color="auto" w:fill="auto"/>
            <w:noWrap/>
            <w:vAlign w:val="center"/>
          </w:tcPr>
          <w:p w:rsidR="00347ACA" w:rsidRPr="0067306A" w:rsidRDefault="00347ACA" w:rsidP="0067306A">
            <w:pPr>
              <w:jc w:val="center"/>
              <w:rPr>
                <w:sz w:val="18"/>
                <w:szCs w:val="18"/>
              </w:rPr>
            </w:pPr>
            <w:r w:rsidRPr="0067306A">
              <w:rPr>
                <w:sz w:val="18"/>
                <w:szCs w:val="18"/>
              </w:rPr>
              <w:t>4 101,27</w:t>
            </w:r>
          </w:p>
        </w:tc>
        <w:tc>
          <w:tcPr>
            <w:tcW w:w="1008"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993"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1133"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850"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347ACA" w:rsidP="00347ACA">
            <w:pPr>
              <w:rPr>
                <w:sz w:val="18"/>
                <w:szCs w:val="18"/>
              </w:rPr>
            </w:pPr>
            <w:r w:rsidRPr="00347ACA">
              <w:rPr>
                <w:sz w:val="18"/>
                <w:szCs w:val="18"/>
              </w:rPr>
              <w:t>бюджет автономного округа</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w:t>
            </w:r>
          </w:p>
        </w:tc>
        <w:tc>
          <w:tcPr>
            <w:tcW w:w="1320" w:type="dxa"/>
            <w:shd w:val="clear" w:color="auto" w:fill="auto"/>
            <w:noWrap/>
            <w:vAlign w:val="center"/>
          </w:tcPr>
          <w:p w:rsidR="00347ACA" w:rsidRPr="0067306A" w:rsidRDefault="00347ACA" w:rsidP="0067306A">
            <w:pPr>
              <w:jc w:val="center"/>
              <w:rPr>
                <w:sz w:val="18"/>
                <w:szCs w:val="18"/>
              </w:rPr>
            </w:pPr>
          </w:p>
        </w:tc>
        <w:tc>
          <w:tcPr>
            <w:tcW w:w="1008"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993"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1133" w:type="dxa"/>
            <w:shd w:val="clear" w:color="auto" w:fill="auto"/>
            <w:noWrap/>
            <w:vAlign w:val="center"/>
          </w:tcPr>
          <w:p w:rsidR="00347ACA" w:rsidRPr="0067306A" w:rsidRDefault="00347ACA" w:rsidP="0067306A">
            <w:pPr>
              <w:jc w:val="center"/>
              <w:rPr>
                <w:sz w:val="18"/>
                <w:szCs w:val="18"/>
              </w:rPr>
            </w:pPr>
          </w:p>
        </w:tc>
        <w:tc>
          <w:tcPr>
            <w:tcW w:w="850" w:type="dxa"/>
            <w:shd w:val="clear" w:color="auto" w:fill="auto"/>
            <w:noWrap/>
            <w:vAlign w:val="center"/>
          </w:tcPr>
          <w:p w:rsidR="00347ACA" w:rsidRPr="0067306A" w:rsidRDefault="00347ACA" w:rsidP="0067306A">
            <w:pPr>
              <w:jc w:val="center"/>
              <w:rP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347ACA" w:rsidP="00347ACA">
            <w:pPr>
              <w:rPr>
                <w:sz w:val="18"/>
                <w:szCs w:val="18"/>
              </w:rPr>
            </w:pPr>
            <w:r w:rsidRPr="00347ACA">
              <w:rPr>
                <w:sz w:val="18"/>
                <w:szCs w:val="18"/>
              </w:rPr>
              <w:t>бюджет района</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4 101,27</w:t>
            </w:r>
          </w:p>
        </w:tc>
        <w:tc>
          <w:tcPr>
            <w:tcW w:w="1320" w:type="dxa"/>
            <w:shd w:val="clear" w:color="auto" w:fill="auto"/>
            <w:noWrap/>
            <w:vAlign w:val="center"/>
          </w:tcPr>
          <w:p w:rsidR="00347ACA" w:rsidRPr="0067306A" w:rsidRDefault="00347ACA" w:rsidP="0067306A">
            <w:pPr>
              <w:jc w:val="center"/>
              <w:rPr>
                <w:sz w:val="18"/>
                <w:szCs w:val="18"/>
              </w:rPr>
            </w:pPr>
            <w:r w:rsidRPr="0067306A">
              <w:rPr>
                <w:sz w:val="18"/>
                <w:szCs w:val="18"/>
              </w:rPr>
              <w:t>4 101,27</w:t>
            </w:r>
          </w:p>
        </w:tc>
        <w:tc>
          <w:tcPr>
            <w:tcW w:w="1008"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993"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1133" w:type="dxa"/>
            <w:shd w:val="clear" w:color="auto" w:fill="auto"/>
            <w:noWrap/>
            <w:vAlign w:val="center"/>
          </w:tcPr>
          <w:p w:rsidR="00347ACA" w:rsidRPr="0067306A" w:rsidRDefault="00347ACA" w:rsidP="0067306A">
            <w:pPr>
              <w:jc w:val="center"/>
              <w:rPr>
                <w:sz w:val="18"/>
                <w:szCs w:val="18"/>
              </w:rPr>
            </w:pPr>
          </w:p>
        </w:tc>
        <w:tc>
          <w:tcPr>
            <w:tcW w:w="850" w:type="dxa"/>
            <w:shd w:val="clear" w:color="auto" w:fill="auto"/>
            <w:noWrap/>
            <w:vAlign w:val="center"/>
          </w:tcPr>
          <w:p w:rsidR="00347ACA" w:rsidRPr="0067306A" w:rsidRDefault="00347ACA" w:rsidP="0067306A">
            <w:pPr>
              <w:jc w:val="center"/>
              <w:rP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67306A" w:rsidP="00347ACA">
            <w:pPr>
              <w:rPr>
                <w:sz w:val="18"/>
                <w:szCs w:val="18"/>
              </w:rPr>
            </w:pPr>
            <w:r>
              <w:rPr>
                <w:sz w:val="18"/>
                <w:szCs w:val="18"/>
              </w:rPr>
              <w:t xml:space="preserve">в том числе </w:t>
            </w:r>
            <w:r w:rsidR="00347ACA" w:rsidRPr="00347ACA">
              <w:rPr>
                <w:sz w:val="18"/>
                <w:szCs w:val="18"/>
              </w:rPr>
              <w:t>безвозмездные поступления физических и юридических лиц</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w:t>
            </w:r>
          </w:p>
        </w:tc>
        <w:tc>
          <w:tcPr>
            <w:tcW w:w="1320" w:type="dxa"/>
            <w:shd w:val="clear" w:color="auto" w:fill="auto"/>
            <w:noWrap/>
            <w:vAlign w:val="center"/>
          </w:tcPr>
          <w:p w:rsidR="00347ACA" w:rsidRPr="0067306A" w:rsidRDefault="00347ACA" w:rsidP="0067306A">
            <w:pPr>
              <w:jc w:val="center"/>
              <w:rPr>
                <w:sz w:val="18"/>
                <w:szCs w:val="18"/>
              </w:rPr>
            </w:pPr>
          </w:p>
        </w:tc>
        <w:tc>
          <w:tcPr>
            <w:tcW w:w="1008"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993"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1133" w:type="dxa"/>
            <w:shd w:val="clear" w:color="auto" w:fill="auto"/>
            <w:noWrap/>
            <w:vAlign w:val="center"/>
          </w:tcPr>
          <w:p w:rsidR="00347ACA" w:rsidRPr="0067306A" w:rsidRDefault="00347ACA" w:rsidP="0067306A">
            <w:pPr>
              <w:jc w:val="center"/>
              <w:rPr>
                <w:sz w:val="18"/>
                <w:szCs w:val="18"/>
              </w:rPr>
            </w:pPr>
          </w:p>
        </w:tc>
        <w:tc>
          <w:tcPr>
            <w:tcW w:w="850" w:type="dxa"/>
            <w:shd w:val="clear" w:color="auto" w:fill="auto"/>
            <w:noWrap/>
            <w:vAlign w:val="center"/>
          </w:tcPr>
          <w:p w:rsidR="00347ACA" w:rsidRPr="0067306A" w:rsidRDefault="00347ACA" w:rsidP="0067306A">
            <w:pPr>
              <w:jc w:val="center"/>
              <w:rP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964" w:type="dxa"/>
            <w:vMerge w:val="restart"/>
            <w:vAlign w:val="center"/>
          </w:tcPr>
          <w:p w:rsidR="00347ACA" w:rsidRPr="00347ACA" w:rsidRDefault="00347ACA" w:rsidP="00347ACA">
            <w:pPr>
              <w:jc w:val="center"/>
              <w:rPr>
                <w:sz w:val="18"/>
                <w:szCs w:val="18"/>
              </w:rPr>
            </w:pPr>
            <w:r w:rsidRPr="00347ACA">
              <w:rPr>
                <w:sz w:val="18"/>
                <w:szCs w:val="18"/>
              </w:rPr>
              <w:t> </w:t>
            </w:r>
          </w:p>
        </w:tc>
        <w:tc>
          <w:tcPr>
            <w:tcW w:w="992" w:type="dxa"/>
            <w:vMerge w:val="restart"/>
            <w:vAlign w:val="center"/>
          </w:tcPr>
          <w:p w:rsidR="00347ACA" w:rsidRPr="00347ACA" w:rsidRDefault="00347ACA" w:rsidP="00347ACA">
            <w:pPr>
              <w:jc w:val="center"/>
              <w:rPr>
                <w:sz w:val="18"/>
                <w:szCs w:val="18"/>
              </w:rPr>
            </w:pPr>
            <w:r w:rsidRPr="00347ACA">
              <w:rPr>
                <w:sz w:val="18"/>
                <w:szCs w:val="18"/>
              </w:rPr>
              <w:t>Нижневартовский район</w:t>
            </w:r>
          </w:p>
        </w:tc>
        <w:tc>
          <w:tcPr>
            <w:tcW w:w="1134" w:type="dxa"/>
            <w:vMerge w:val="restart"/>
            <w:vAlign w:val="center"/>
          </w:tcPr>
          <w:p w:rsidR="00347ACA" w:rsidRPr="00347ACA" w:rsidRDefault="00347ACA" w:rsidP="00347ACA">
            <w:pPr>
              <w:jc w:val="center"/>
              <w:rPr>
                <w:sz w:val="18"/>
                <w:szCs w:val="18"/>
              </w:rPr>
            </w:pPr>
            <w:r w:rsidRPr="00347ACA">
              <w:rPr>
                <w:sz w:val="18"/>
                <w:szCs w:val="18"/>
              </w:rPr>
              <w:t> </w:t>
            </w:r>
          </w:p>
        </w:tc>
        <w:tc>
          <w:tcPr>
            <w:tcW w:w="1134" w:type="dxa"/>
            <w:shd w:val="clear" w:color="auto" w:fill="auto"/>
            <w:vAlign w:val="center"/>
          </w:tcPr>
          <w:p w:rsidR="00347ACA" w:rsidRPr="00347ACA" w:rsidRDefault="00347ACA" w:rsidP="00347ACA">
            <w:pPr>
              <w:rPr>
                <w:sz w:val="18"/>
                <w:szCs w:val="18"/>
              </w:rPr>
            </w:pPr>
            <w:r w:rsidRPr="00347ACA">
              <w:rPr>
                <w:sz w:val="18"/>
                <w:szCs w:val="18"/>
              </w:rPr>
              <w:t>всего</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2 604,44</w:t>
            </w:r>
          </w:p>
        </w:tc>
        <w:tc>
          <w:tcPr>
            <w:tcW w:w="1320" w:type="dxa"/>
            <w:shd w:val="clear" w:color="auto" w:fill="auto"/>
            <w:noWrap/>
            <w:vAlign w:val="center"/>
          </w:tcPr>
          <w:p w:rsidR="00347ACA" w:rsidRPr="0067306A" w:rsidRDefault="00347ACA" w:rsidP="0067306A">
            <w:pPr>
              <w:jc w:val="center"/>
              <w:rPr>
                <w:sz w:val="18"/>
                <w:szCs w:val="18"/>
              </w:rPr>
            </w:pPr>
            <w:r w:rsidRPr="0067306A">
              <w:rPr>
                <w:sz w:val="18"/>
                <w:szCs w:val="18"/>
              </w:rPr>
              <w:t>2 604,44</w:t>
            </w:r>
          </w:p>
        </w:tc>
        <w:tc>
          <w:tcPr>
            <w:tcW w:w="1008"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993"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1133"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850"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347ACA" w:rsidP="00347ACA">
            <w:pPr>
              <w:rPr>
                <w:sz w:val="18"/>
                <w:szCs w:val="18"/>
              </w:rPr>
            </w:pPr>
            <w:r w:rsidRPr="00347ACA">
              <w:rPr>
                <w:sz w:val="18"/>
                <w:szCs w:val="18"/>
              </w:rPr>
              <w:t>бюджет автономного округа</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w:t>
            </w:r>
          </w:p>
        </w:tc>
        <w:tc>
          <w:tcPr>
            <w:tcW w:w="1320" w:type="dxa"/>
            <w:shd w:val="clear" w:color="auto" w:fill="auto"/>
            <w:noWrap/>
            <w:vAlign w:val="center"/>
          </w:tcPr>
          <w:p w:rsidR="00347ACA" w:rsidRPr="0067306A" w:rsidRDefault="00347ACA" w:rsidP="0067306A">
            <w:pPr>
              <w:jc w:val="center"/>
              <w:rPr>
                <w:sz w:val="18"/>
                <w:szCs w:val="18"/>
              </w:rPr>
            </w:pPr>
          </w:p>
        </w:tc>
        <w:tc>
          <w:tcPr>
            <w:tcW w:w="1008"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993"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1133" w:type="dxa"/>
            <w:shd w:val="clear" w:color="auto" w:fill="auto"/>
            <w:noWrap/>
            <w:vAlign w:val="center"/>
          </w:tcPr>
          <w:p w:rsidR="00347ACA" w:rsidRPr="0067306A" w:rsidRDefault="00347ACA" w:rsidP="0067306A">
            <w:pPr>
              <w:jc w:val="center"/>
              <w:rPr>
                <w:sz w:val="18"/>
                <w:szCs w:val="18"/>
              </w:rPr>
            </w:pPr>
          </w:p>
        </w:tc>
        <w:tc>
          <w:tcPr>
            <w:tcW w:w="850" w:type="dxa"/>
            <w:shd w:val="clear" w:color="auto" w:fill="auto"/>
            <w:noWrap/>
            <w:vAlign w:val="center"/>
          </w:tcPr>
          <w:p w:rsidR="00347ACA" w:rsidRPr="0067306A" w:rsidRDefault="00347ACA" w:rsidP="0067306A">
            <w:pPr>
              <w:jc w:val="center"/>
              <w:rP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347ACA" w:rsidP="00347ACA">
            <w:pPr>
              <w:rPr>
                <w:sz w:val="18"/>
                <w:szCs w:val="18"/>
              </w:rPr>
            </w:pPr>
            <w:r w:rsidRPr="00347ACA">
              <w:rPr>
                <w:sz w:val="18"/>
                <w:szCs w:val="18"/>
              </w:rPr>
              <w:t>бюджет района</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2 604,44</w:t>
            </w:r>
          </w:p>
        </w:tc>
        <w:tc>
          <w:tcPr>
            <w:tcW w:w="1320" w:type="dxa"/>
            <w:shd w:val="clear" w:color="auto" w:fill="auto"/>
            <w:noWrap/>
            <w:vAlign w:val="center"/>
          </w:tcPr>
          <w:p w:rsidR="00347ACA" w:rsidRPr="0067306A" w:rsidRDefault="00347ACA" w:rsidP="0067306A">
            <w:pPr>
              <w:jc w:val="center"/>
              <w:rPr>
                <w:sz w:val="18"/>
                <w:szCs w:val="18"/>
              </w:rPr>
            </w:pPr>
            <w:r w:rsidRPr="0067306A">
              <w:rPr>
                <w:sz w:val="18"/>
                <w:szCs w:val="18"/>
              </w:rPr>
              <w:t>2 604,44</w:t>
            </w:r>
          </w:p>
        </w:tc>
        <w:tc>
          <w:tcPr>
            <w:tcW w:w="1008"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993"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1133" w:type="dxa"/>
            <w:shd w:val="clear" w:color="auto" w:fill="auto"/>
            <w:noWrap/>
            <w:vAlign w:val="center"/>
          </w:tcPr>
          <w:p w:rsidR="00347ACA" w:rsidRPr="0067306A" w:rsidRDefault="00347ACA" w:rsidP="0067306A">
            <w:pPr>
              <w:jc w:val="center"/>
              <w:rPr>
                <w:sz w:val="18"/>
                <w:szCs w:val="18"/>
              </w:rPr>
            </w:pPr>
          </w:p>
        </w:tc>
        <w:tc>
          <w:tcPr>
            <w:tcW w:w="850" w:type="dxa"/>
            <w:shd w:val="clear" w:color="auto" w:fill="auto"/>
            <w:noWrap/>
            <w:vAlign w:val="center"/>
          </w:tcPr>
          <w:p w:rsidR="00347ACA" w:rsidRPr="0067306A" w:rsidRDefault="00347ACA" w:rsidP="0067306A">
            <w:pPr>
              <w:jc w:val="center"/>
              <w:rP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67306A" w:rsidP="00347ACA">
            <w:pPr>
              <w:rPr>
                <w:sz w:val="18"/>
                <w:szCs w:val="18"/>
              </w:rPr>
            </w:pPr>
            <w:r>
              <w:rPr>
                <w:sz w:val="18"/>
                <w:szCs w:val="18"/>
              </w:rPr>
              <w:t xml:space="preserve">в том числе </w:t>
            </w:r>
            <w:r w:rsidR="00347ACA" w:rsidRPr="00347ACA">
              <w:rPr>
                <w:sz w:val="18"/>
                <w:szCs w:val="18"/>
              </w:rPr>
              <w:t>безвозмездные поступления физических и юридических лиц</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bottom"/>
          </w:tcPr>
          <w:p w:rsidR="00347ACA" w:rsidRPr="0067306A" w:rsidRDefault="00347ACA" w:rsidP="0067306A">
            <w:pPr>
              <w:jc w:val="center"/>
              <w:rPr>
                <w:sz w:val="18"/>
                <w:szCs w:val="18"/>
              </w:rPr>
            </w:pPr>
            <w:r w:rsidRPr="0067306A">
              <w:rPr>
                <w:sz w:val="18"/>
                <w:szCs w:val="18"/>
              </w:rPr>
              <w:t>-</w:t>
            </w:r>
          </w:p>
        </w:tc>
        <w:tc>
          <w:tcPr>
            <w:tcW w:w="1320" w:type="dxa"/>
            <w:shd w:val="clear" w:color="auto" w:fill="auto"/>
            <w:noWrap/>
            <w:vAlign w:val="center"/>
          </w:tcPr>
          <w:p w:rsidR="00347ACA" w:rsidRPr="0067306A" w:rsidRDefault="00347ACA" w:rsidP="0067306A">
            <w:pPr>
              <w:jc w:val="center"/>
              <w:rPr>
                <w:sz w:val="18"/>
                <w:szCs w:val="18"/>
              </w:rPr>
            </w:pPr>
          </w:p>
        </w:tc>
        <w:tc>
          <w:tcPr>
            <w:tcW w:w="1008"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993"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1133" w:type="dxa"/>
            <w:shd w:val="clear" w:color="auto" w:fill="auto"/>
            <w:noWrap/>
            <w:vAlign w:val="center"/>
          </w:tcPr>
          <w:p w:rsidR="00347ACA" w:rsidRPr="0067306A" w:rsidRDefault="00347ACA" w:rsidP="0067306A">
            <w:pPr>
              <w:jc w:val="center"/>
              <w:rPr>
                <w:sz w:val="18"/>
                <w:szCs w:val="18"/>
              </w:rPr>
            </w:pPr>
          </w:p>
        </w:tc>
        <w:tc>
          <w:tcPr>
            <w:tcW w:w="850" w:type="dxa"/>
            <w:shd w:val="clear" w:color="auto" w:fill="auto"/>
            <w:noWrap/>
            <w:vAlign w:val="center"/>
          </w:tcPr>
          <w:p w:rsidR="00347ACA" w:rsidRPr="0067306A" w:rsidRDefault="00347ACA" w:rsidP="0067306A">
            <w:pPr>
              <w:jc w:val="center"/>
              <w:rP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15281" w:type="dxa"/>
            <w:gridSpan w:val="15"/>
            <w:vAlign w:val="center"/>
          </w:tcPr>
          <w:p w:rsidR="00347ACA" w:rsidRPr="0067306A" w:rsidRDefault="00347ACA" w:rsidP="00347ACA">
            <w:pPr>
              <w:jc w:val="center"/>
              <w:rPr>
                <w:rFonts w:ascii="Arial CYR" w:hAnsi="Arial CYR" w:cs="Arial CYR"/>
                <w:b/>
                <w:sz w:val="18"/>
                <w:szCs w:val="18"/>
              </w:rPr>
            </w:pPr>
            <w:r w:rsidRPr="0067306A">
              <w:rPr>
                <w:b/>
                <w:sz w:val="18"/>
                <w:szCs w:val="18"/>
              </w:rPr>
              <w:t>Подпрограмма  4 «Создание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tc>
      </w:tr>
      <w:tr w:rsidR="00347ACA" w:rsidRPr="00347ACA" w:rsidTr="0067306A">
        <w:trPr>
          <w:trHeight w:val="265"/>
        </w:trPr>
        <w:tc>
          <w:tcPr>
            <w:tcW w:w="964" w:type="dxa"/>
            <w:vMerge w:val="restart"/>
          </w:tcPr>
          <w:p w:rsidR="00347ACA" w:rsidRPr="00347ACA" w:rsidRDefault="00347ACA" w:rsidP="0067306A">
            <w:pPr>
              <w:jc w:val="center"/>
              <w:rPr>
                <w:sz w:val="18"/>
                <w:szCs w:val="18"/>
              </w:rPr>
            </w:pPr>
            <w:r w:rsidRPr="00347ACA">
              <w:rPr>
                <w:sz w:val="18"/>
                <w:szCs w:val="18"/>
              </w:rPr>
              <w:t>4.1.</w:t>
            </w:r>
          </w:p>
        </w:tc>
        <w:tc>
          <w:tcPr>
            <w:tcW w:w="992" w:type="dxa"/>
            <w:vMerge w:val="restart"/>
            <w:vAlign w:val="center"/>
          </w:tcPr>
          <w:p w:rsidR="00347ACA" w:rsidRPr="00347ACA" w:rsidRDefault="0067306A" w:rsidP="00347ACA">
            <w:pPr>
              <w:rPr>
                <w:sz w:val="18"/>
                <w:szCs w:val="18"/>
              </w:rPr>
            </w:pPr>
            <w:r>
              <w:rPr>
                <w:sz w:val="18"/>
                <w:szCs w:val="18"/>
              </w:rPr>
              <w:t>Ос-нов-ноемеро-приятие 4.1: Обеспе-чение деятель-ностимуници-</w:t>
            </w:r>
            <w:r>
              <w:rPr>
                <w:sz w:val="18"/>
                <w:szCs w:val="18"/>
              </w:rPr>
              <w:lastRenderedPageBreak/>
              <w:t>паль</w:t>
            </w:r>
            <w:r w:rsidR="00347ACA" w:rsidRPr="00347ACA">
              <w:rPr>
                <w:sz w:val="18"/>
                <w:szCs w:val="18"/>
              </w:rPr>
              <w:t>ного казенного учр</w:t>
            </w:r>
            <w:r>
              <w:rPr>
                <w:sz w:val="18"/>
                <w:szCs w:val="18"/>
              </w:rPr>
              <w:t>ежде-ния «Управле-ниекапи-таль</w:t>
            </w:r>
            <w:r w:rsidR="00347ACA" w:rsidRPr="00347ACA">
              <w:rPr>
                <w:sz w:val="18"/>
                <w:szCs w:val="18"/>
              </w:rPr>
              <w:t>ногостро-ительства по за-</w:t>
            </w:r>
            <w:r>
              <w:rPr>
                <w:sz w:val="18"/>
                <w:szCs w:val="18"/>
              </w:rPr>
              <w:t>стройке Ниж-невартов-ского райо</w:t>
            </w:r>
            <w:r w:rsidR="00347ACA" w:rsidRPr="00347ACA">
              <w:rPr>
                <w:sz w:val="18"/>
                <w:szCs w:val="18"/>
              </w:rPr>
              <w:t xml:space="preserve">на» </w:t>
            </w:r>
          </w:p>
        </w:tc>
        <w:tc>
          <w:tcPr>
            <w:tcW w:w="1134" w:type="dxa"/>
            <w:vMerge w:val="restart"/>
            <w:vAlign w:val="center"/>
          </w:tcPr>
          <w:p w:rsidR="00347ACA" w:rsidRPr="00347ACA" w:rsidRDefault="00347ACA" w:rsidP="00347ACA">
            <w:pPr>
              <w:rPr>
                <w:sz w:val="18"/>
                <w:szCs w:val="18"/>
              </w:rPr>
            </w:pPr>
            <w:r w:rsidRPr="00347ACA">
              <w:rPr>
                <w:sz w:val="18"/>
                <w:szCs w:val="18"/>
              </w:rPr>
              <w:lastRenderedPageBreak/>
              <w:t>муници-пальное</w:t>
            </w:r>
            <w:r w:rsidR="0067306A">
              <w:rPr>
                <w:sz w:val="18"/>
                <w:szCs w:val="18"/>
              </w:rPr>
              <w:t>казен</w:t>
            </w:r>
            <w:r w:rsidRPr="00347ACA">
              <w:rPr>
                <w:sz w:val="18"/>
                <w:szCs w:val="18"/>
              </w:rPr>
              <w:t>ное учре</w:t>
            </w:r>
            <w:r w:rsidR="0067306A">
              <w:rPr>
                <w:sz w:val="18"/>
                <w:szCs w:val="18"/>
              </w:rPr>
              <w:t>-ждение «Управление капи-тального строи</w:t>
            </w:r>
            <w:r w:rsidRPr="00347ACA">
              <w:rPr>
                <w:sz w:val="18"/>
                <w:szCs w:val="18"/>
              </w:rPr>
              <w:t>тель-ства по за-</w:t>
            </w:r>
            <w:r w:rsidRPr="00347ACA">
              <w:rPr>
                <w:sz w:val="18"/>
                <w:szCs w:val="18"/>
              </w:rPr>
              <w:lastRenderedPageBreak/>
              <w:t>стройке Нижне-вартов-ского района»</w:t>
            </w:r>
          </w:p>
        </w:tc>
        <w:tc>
          <w:tcPr>
            <w:tcW w:w="1134" w:type="dxa"/>
            <w:shd w:val="clear" w:color="auto" w:fill="auto"/>
            <w:vAlign w:val="center"/>
          </w:tcPr>
          <w:p w:rsidR="00347ACA" w:rsidRPr="00347ACA" w:rsidRDefault="00347ACA" w:rsidP="00347ACA">
            <w:pPr>
              <w:rPr>
                <w:sz w:val="18"/>
                <w:szCs w:val="18"/>
              </w:rPr>
            </w:pPr>
            <w:r w:rsidRPr="00347ACA">
              <w:rPr>
                <w:sz w:val="18"/>
                <w:szCs w:val="18"/>
              </w:rPr>
              <w:lastRenderedPageBreak/>
              <w:t>всего</w:t>
            </w:r>
          </w:p>
        </w:tc>
        <w:tc>
          <w:tcPr>
            <w:tcW w:w="567" w:type="dxa"/>
            <w:vAlign w:val="center"/>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center"/>
          </w:tcPr>
          <w:p w:rsidR="00347ACA" w:rsidRPr="0067306A" w:rsidRDefault="00347ACA" w:rsidP="0067306A">
            <w:pPr>
              <w:jc w:val="center"/>
              <w:rPr>
                <w:sz w:val="18"/>
                <w:szCs w:val="18"/>
              </w:rPr>
            </w:pPr>
            <w:r w:rsidRPr="0067306A">
              <w:rPr>
                <w:sz w:val="18"/>
                <w:szCs w:val="18"/>
              </w:rPr>
              <w:t>504 843,77</w:t>
            </w:r>
          </w:p>
        </w:tc>
        <w:tc>
          <w:tcPr>
            <w:tcW w:w="1320" w:type="dxa"/>
            <w:shd w:val="clear" w:color="auto" w:fill="auto"/>
            <w:noWrap/>
            <w:vAlign w:val="center"/>
          </w:tcPr>
          <w:p w:rsidR="00347ACA" w:rsidRPr="0067306A" w:rsidRDefault="00347ACA" w:rsidP="0067306A">
            <w:pPr>
              <w:jc w:val="center"/>
              <w:rPr>
                <w:sz w:val="18"/>
                <w:szCs w:val="18"/>
              </w:rPr>
            </w:pPr>
            <w:r w:rsidRPr="0067306A">
              <w:rPr>
                <w:sz w:val="18"/>
                <w:szCs w:val="18"/>
              </w:rPr>
              <w:t>39 992,57</w:t>
            </w:r>
          </w:p>
        </w:tc>
        <w:tc>
          <w:tcPr>
            <w:tcW w:w="1008" w:type="dxa"/>
            <w:shd w:val="clear" w:color="auto" w:fill="auto"/>
            <w:noWrap/>
            <w:vAlign w:val="center"/>
          </w:tcPr>
          <w:p w:rsidR="00347ACA" w:rsidRPr="0067306A" w:rsidRDefault="00347ACA" w:rsidP="0067306A">
            <w:pPr>
              <w:jc w:val="center"/>
              <w:rPr>
                <w:sz w:val="18"/>
                <w:szCs w:val="18"/>
              </w:rPr>
            </w:pPr>
            <w:r w:rsidRPr="0067306A">
              <w:rPr>
                <w:sz w:val="18"/>
                <w:szCs w:val="18"/>
              </w:rPr>
              <w:t>38 737,60</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38 737,60</w:t>
            </w:r>
          </w:p>
        </w:tc>
        <w:tc>
          <w:tcPr>
            <w:tcW w:w="993" w:type="dxa"/>
            <w:shd w:val="clear" w:color="auto" w:fill="auto"/>
            <w:noWrap/>
            <w:vAlign w:val="center"/>
          </w:tcPr>
          <w:p w:rsidR="00347ACA" w:rsidRPr="0067306A" w:rsidRDefault="00347ACA" w:rsidP="0067306A">
            <w:pPr>
              <w:jc w:val="center"/>
              <w:rPr>
                <w:sz w:val="18"/>
                <w:szCs w:val="18"/>
              </w:rPr>
            </w:pPr>
            <w:r w:rsidRPr="0067306A">
              <w:rPr>
                <w:sz w:val="18"/>
                <w:szCs w:val="18"/>
              </w:rPr>
              <w:t>38 737,60</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38 737,60</w:t>
            </w:r>
          </w:p>
        </w:tc>
        <w:tc>
          <w:tcPr>
            <w:tcW w:w="1133" w:type="dxa"/>
            <w:shd w:val="clear" w:color="auto" w:fill="auto"/>
            <w:noWrap/>
            <w:vAlign w:val="center"/>
          </w:tcPr>
          <w:p w:rsidR="00347ACA" w:rsidRPr="0067306A" w:rsidRDefault="00347ACA" w:rsidP="0067306A">
            <w:pPr>
              <w:jc w:val="center"/>
              <w:rPr>
                <w:sz w:val="18"/>
                <w:szCs w:val="18"/>
              </w:rPr>
            </w:pPr>
            <w:r w:rsidRPr="0067306A">
              <w:rPr>
                <w:sz w:val="18"/>
                <w:szCs w:val="18"/>
              </w:rPr>
              <w:t>38 737,60</w:t>
            </w:r>
          </w:p>
        </w:tc>
        <w:tc>
          <w:tcPr>
            <w:tcW w:w="850" w:type="dxa"/>
            <w:shd w:val="clear" w:color="auto" w:fill="auto"/>
            <w:noWrap/>
            <w:vAlign w:val="center"/>
          </w:tcPr>
          <w:p w:rsidR="00347ACA" w:rsidRPr="0067306A" w:rsidRDefault="00347ACA" w:rsidP="0067306A">
            <w:pPr>
              <w:jc w:val="center"/>
              <w:rPr>
                <w:sz w:val="18"/>
                <w:szCs w:val="18"/>
              </w:rPr>
            </w:pPr>
            <w:r w:rsidRPr="0067306A">
              <w:rPr>
                <w:sz w:val="18"/>
                <w:szCs w:val="18"/>
              </w:rPr>
              <w:t>38 737,60</w:t>
            </w:r>
          </w:p>
        </w:tc>
        <w:tc>
          <w:tcPr>
            <w:tcW w:w="709" w:type="dxa"/>
            <w:shd w:val="clear" w:color="auto" w:fill="auto"/>
            <w:noWrap/>
            <w:vAlign w:val="center"/>
          </w:tcPr>
          <w:p w:rsidR="00347ACA" w:rsidRPr="0067306A" w:rsidRDefault="00347ACA" w:rsidP="0067306A">
            <w:pPr>
              <w:jc w:val="center"/>
              <w:rPr>
                <w:sz w:val="18"/>
                <w:szCs w:val="18"/>
              </w:rPr>
            </w:pPr>
            <w:r w:rsidRPr="0067306A">
              <w:rPr>
                <w:sz w:val="18"/>
                <w:szCs w:val="18"/>
              </w:rPr>
              <w:t>38 737,60</w:t>
            </w:r>
          </w:p>
        </w:tc>
        <w:tc>
          <w:tcPr>
            <w:tcW w:w="709" w:type="dxa"/>
            <w:shd w:val="clear" w:color="auto" w:fill="auto"/>
            <w:noWrap/>
            <w:vAlign w:val="center"/>
          </w:tcPr>
          <w:p w:rsidR="00347ACA" w:rsidRPr="0067306A" w:rsidRDefault="00347ACA" w:rsidP="0067306A">
            <w:pPr>
              <w:jc w:val="center"/>
              <w:rPr>
                <w:sz w:val="18"/>
                <w:szCs w:val="18"/>
              </w:rPr>
            </w:pPr>
            <w:r w:rsidRPr="0067306A">
              <w:rPr>
                <w:sz w:val="18"/>
                <w:szCs w:val="18"/>
              </w:rPr>
              <w:t>193 688,00</w:t>
            </w:r>
          </w:p>
        </w:tc>
      </w:tr>
      <w:tr w:rsidR="00347ACA" w:rsidRPr="00347ACA" w:rsidTr="0067306A">
        <w:trPr>
          <w:trHeight w:val="265"/>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347ACA" w:rsidP="00347ACA">
            <w:pPr>
              <w:rPr>
                <w:sz w:val="18"/>
                <w:szCs w:val="18"/>
              </w:rPr>
            </w:pPr>
            <w:r w:rsidRPr="00347ACA">
              <w:rPr>
                <w:sz w:val="18"/>
                <w:szCs w:val="18"/>
              </w:rPr>
              <w:t>бюджет автономного округа</w:t>
            </w:r>
          </w:p>
        </w:tc>
        <w:tc>
          <w:tcPr>
            <w:tcW w:w="567" w:type="dxa"/>
            <w:vAlign w:val="center"/>
          </w:tcPr>
          <w:p w:rsidR="00347ACA" w:rsidRPr="00347ACA" w:rsidRDefault="00347ACA" w:rsidP="00347ACA">
            <w:pPr>
              <w:rPr>
                <w:sz w:val="18"/>
                <w:szCs w:val="18"/>
              </w:rPr>
            </w:pPr>
          </w:p>
        </w:tc>
        <w:tc>
          <w:tcPr>
            <w:tcW w:w="1500" w:type="dxa"/>
            <w:shd w:val="clear" w:color="auto" w:fill="auto"/>
            <w:noWrap/>
            <w:vAlign w:val="center"/>
          </w:tcPr>
          <w:p w:rsidR="00347ACA" w:rsidRPr="0067306A" w:rsidRDefault="00347ACA" w:rsidP="0067306A">
            <w:pPr>
              <w:jc w:val="center"/>
              <w:rPr>
                <w:sz w:val="18"/>
                <w:szCs w:val="18"/>
              </w:rPr>
            </w:pPr>
            <w:r w:rsidRPr="0067306A">
              <w:rPr>
                <w:sz w:val="18"/>
                <w:szCs w:val="18"/>
              </w:rPr>
              <w:t>-</w:t>
            </w:r>
          </w:p>
        </w:tc>
        <w:tc>
          <w:tcPr>
            <w:tcW w:w="1320" w:type="dxa"/>
            <w:shd w:val="clear" w:color="auto" w:fill="auto"/>
            <w:noWrap/>
            <w:vAlign w:val="center"/>
          </w:tcPr>
          <w:p w:rsidR="00347ACA" w:rsidRPr="0067306A" w:rsidRDefault="00347ACA" w:rsidP="0067306A">
            <w:pPr>
              <w:jc w:val="center"/>
              <w:rPr>
                <w:sz w:val="18"/>
                <w:szCs w:val="18"/>
              </w:rPr>
            </w:pPr>
          </w:p>
        </w:tc>
        <w:tc>
          <w:tcPr>
            <w:tcW w:w="1008"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993" w:type="dxa"/>
            <w:shd w:val="clear" w:color="auto" w:fill="auto"/>
            <w:noWrap/>
            <w:vAlign w:val="center"/>
          </w:tcPr>
          <w:p w:rsidR="00347ACA" w:rsidRPr="0067306A" w:rsidRDefault="00347ACA" w:rsidP="0067306A">
            <w:pPr>
              <w:jc w:val="center"/>
              <w:rPr>
                <w:sz w:val="18"/>
                <w:szCs w:val="18"/>
              </w:rPr>
            </w:pPr>
          </w:p>
        </w:tc>
        <w:tc>
          <w:tcPr>
            <w:tcW w:w="1134" w:type="dxa"/>
            <w:shd w:val="clear" w:color="auto" w:fill="auto"/>
            <w:noWrap/>
            <w:vAlign w:val="center"/>
          </w:tcPr>
          <w:p w:rsidR="00347ACA" w:rsidRPr="0067306A" w:rsidRDefault="00347ACA" w:rsidP="0067306A">
            <w:pPr>
              <w:jc w:val="center"/>
              <w:rPr>
                <w:sz w:val="18"/>
                <w:szCs w:val="18"/>
              </w:rPr>
            </w:pPr>
          </w:p>
        </w:tc>
        <w:tc>
          <w:tcPr>
            <w:tcW w:w="1133" w:type="dxa"/>
            <w:shd w:val="clear" w:color="auto" w:fill="auto"/>
            <w:noWrap/>
            <w:vAlign w:val="center"/>
          </w:tcPr>
          <w:p w:rsidR="00347ACA" w:rsidRPr="0067306A" w:rsidRDefault="00347ACA" w:rsidP="0067306A">
            <w:pPr>
              <w:jc w:val="center"/>
              <w:rPr>
                <w:sz w:val="18"/>
                <w:szCs w:val="18"/>
              </w:rPr>
            </w:pPr>
          </w:p>
        </w:tc>
        <w:tc>
          <w:tcPr>
            <w:tcW w:w="850" w:type="dxa"/>
            <w:shd w:val="clear" w:color="auto" w:fill="auto"/>
            <w:noWrap/>
            <w:vAlign w:val="center"/>
          </w:tcPr>
          <w:p w:rsidR="00347ACA" w:rsidRPr="0067306A" w:rsidRDefault="00347ACA" w:rsidP="0067306A">
            <w:pPr>
              <w:jc w:val="center"/>
              <w:rP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964" w:type="dxa"/>
            <w:vMerge/>
            <w:vAlign w:val="center"/>
          </w:tcPr>
          <w:p w:rsidR="00347ACA" w:rsidRPr="00347ACA" w:rsidRDefault="00347ACA" w:rsidP="00347ACA">
            <w:pPr>
              <w:rPr>
                <w:sz w:val="18"/>
                <w:szCs w:val="18"/>
              </w:rPr>
            </w:pPr>
          </w:p>
        </w:tc>
        <w:tc>
          <w:tcPr>
            <w:tcW w:w="992" w:type="dxa"/>
            <w:vMerge/>
            <w:vAlign w:val="center"/>
          </w:tcPr>
          <w:p w:rsidR="00347ACA" w:rsidRPr="00347ACA" w:rsidRDefault="00347ACA" w:rsidP="00347ACA">
            <w:pPr>
              <w:rPr>
                <w:sz w:val="18"/>
                <w:szCs w:val="18"/>
              </w:rPr>
            </w:pPr>
          </w:p>
        </w:tc>
        <w:tc>
          <w:tcPr>
            <w:tcW w:w="1134" w:type="dxa"/>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347ACA" w:rsidP="00347ACA">
            <w:pPr>
              <w:rPr>
                <w:sz w:val="18"/>
                <w:szCs w:val="18"/>
              </w:rPr>
            </w:pPr>
            <w:r w:rsidRPr="00347ACA">
              <w:rPr>
                <w:sz w:val="18"/>
                <w:szCs w:val="18"/>
              </w:rPr>
              <w:t>бюджет района</w:t>
            </w:r>
          </w:p>
        </w:tc>
        <w:tc>
          <w:tcPr>
            <w:tcW w:w="567" w:type="dxa"/>
            <w:vAlign w:val="center"/>
          </w:tcPr>
          <w:p w:rsidR="00347ACA" w:rsidRPr="00347ACA" w:rsidRDefault="00347ACA" w:rsidP="00347ACA">
            <w:pPr>
              <w:rPr>
                <w:sz w:val="18"/>
                <w:szCs w:val="18"/>
              </w:rPr>
            </w:pPr>
          </w:p>
        </w:tc>
        <w:tc>
          <w:tcPr>
            <w:tcW w:w="1500" w:type="dxa"/>
            <w:shd w:val="clear" w:color="auto" w:fill="auto"/>
            <w:noWrap/>
            <w:vAlign w:val="center"/>
          </w:tcPr>
          <w:p w:rsidR="00347ACA" w:rsidRPr="0067306A" w:rsidRDefault="00347ACA" w:rsidP="0067306A">
            <w:pPr>
              <w:jc w:val="center"/>
              <w:rPr>
                <w:sz w:val="18"/>
                <w:szCs w:val="18"/>
              </w:rPr>
            </w:pPr>
            <w:r w:rsidRPr="0067306A">
              <w:rPr>
                <w:sz w:val="18"/>
                <w:szCs w:val="18"/>
              </w:rPr>
              <w:t>504 843,77</w:t>
            </w:r>
          </w:p>
        </w:tc>
        <w:tc>
          <w:tcPr>
            <w:tcW w:w="1320" w:type="dxa"/>
            <w:shd w:val="clear" w:color="auto" w:fill="auto"/>
            <w:noWrap/>
            <w:vAlign w:val="center"/>
          </w:tcPr>
          <w:p w:rsidR="00347ACA" w:rsidRPr="0067306A" w:rsidRDefault="00347ACA" w:rsidP="0067306A">
            <w:pPr>
              <w:jc w:val="center"/>
              <w:rPr>
                <w:sz w:val="18"/>
                <w:szCs w:val="18"/>
              </w:rPr>
            </w:pPr>
            <w:r w:rsidRPr="0067306A">
              <w:rPr>
                <w:sz w:val="18"/>
                <w:szCs w:val="18"/>
              </w:rPr>
              <w:t>39 992,57</w:t>
            </w:r>
          </w:p>
        </w:tc>
        <w:tc>
          <w:tcPr>
            <w:tcW w:w="1008" w:type="dxa"/>
            <w:shd w:val="clear" w:color="auto" w:fill="auto"/>
            <w:noWrap/>
            <w:vAlign w:val="center"/>
          </w:tcPr>
          <w:p w:rsidR="00347ACA" w:rsidRPr="0067306A" w:rsidRDefault="00347ACA" w:rsidP="0067306A">
            <w:pPr>
              <w:jc w:val="center"/>
              <w:rPr>
                <w:sz w:val="18"/>
                <w:szCs w:val="18"/>
              </w:rPr>
            </w:pPr>
            <w:r w:rsidRPr="0067306A">
              <w:rPr>
                <w:sz w:val="18"/>
                <w:szCs w:val="18"/>
              </w:rPr>
              <w:t>38 737,60</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38 737,60</w:t>
            </w:r>
          </w:p>
        </w:tc>
        <w:tc>
          <w:tcPr>
            <w:tcW w:w="993" w:type="dxa"/>
            <w:shd w:val="clear" w:color="auto" w:fill="auto"/>
            <w:noWrap/>
            <w:vAlign w:val="center"/>
          </w:tcPr>
          <w:p w:rsidR="00347ACA" w:rsidRPr="0067306A" w:rsidRDefault="00347ACA" w:rsidP="0067306A">
            <w:pPr>
              <w:jc w:val="center"/>
              <w:rPr>
                <w:sz w:val="18"/>
                <w:szCs w:val="18"/>
              </w:rPr>
            </w:pPr>
            <w:r w:rsidRPr="0067306A">
              <w:rPr>
                <w:sz w:val="18"/>
                <w:szCs w:val="18"/>
              </w:rPr>
              <w:t>38 737,60</w:t>
            </w:r>
          </w:p>
        </w:tc>
        <w:tc>
          <w:tcPr>
            <w:tcW w:w="1134" w:type="dxa"/>
            <w:shd w:val="clear" w:color="auto" w:fill="auto"/>
            <w:noWrap/>
            <w:vAlign w:val="center"/>
          </w:tcPr>
          <w:p w:rsidR="00347ACA" w:rsidRPr="0067306A" w:rsidRDefault="00347ACA" w:rsidP="0067306A">
            <w:pPr>
              <w:jc w:val="center"/>
              <w:rPr>
                <w:sz w:val="18"/>
                <w:szCs w:val="18"/>
              </w:rPr>
            </w:pPr>
            <w:r w:rsidRPr="0067306A">
              <w:rPr>
                <w:sz w:val="18"/>
                <w:szCs w:val="18"/>
              </w:rPr>
              <w:t>38 737,60</w:t>
            </w:r>
          </w:p>
        </w:tc>
        <w:tc>
          <w:tcPr>
            <w:tcW w:w="1133" w:type="dxa"/>
            <w:shd w:val="clear" w:color="auto" w:fill="auto"/>
            <w:noWrap/>
            <w:vAlign w:val="center"/>
          </w:tcPr>
          <w:p w:rsidR="00347ACA" w:rsidRPr="0067306A" w:rsidRDefault="00347ACA" w:rsidP="0067306A">
            <w:pPr>
              <w:jc w:val="center"/>
              <w:rPr>
                <w:sz w:val="18"/>
                <w:szCs w:val="18"/>
              </w:rPr>
            </w:pPr>
            <w:r w:rsidRPr="0067306A">
              <w:rPr>
                <w:sz w:val="18"/>
                <w:szCs w:val="18"/>
              </w:rPr>
              <w:t>38 737,60</w:t>
            </w:r>
          </w:p>
        </w:tc>
        <w:tc>
          <w:tcPr>
            <w:tcW w:w="850" w:type="dxa"/>
            <w:shd w:val="clear" w:color="auto" w:fill="auto"/>
            <w:noWrap/>
            <w:vAlign w:val="center"/>
          </w:tcPr>
          <w:p w:rsidR="00347ACA" w:rsidRPr="0067306A" w:rsidRDefault="00347ACA" w:rsidP="0067306A">
            <w:pPr>
              <w:jc w:val="center"/>
              <w:rPr>
                <w:sz w:val="18"/>
                <w:szCs w:val="18"/>
              </w:rPr>
            </w:pPr>
            <w:r w:rsidRPr="0067306A">
              <w:rPr>
                <w:sz w:val="18"/>
                <w:szCs w:val="18"/>
              </w:rPr>
              <w:t>38 737,60</w:t>
            </w:r>
          </w:p>
        </w:tc>
        <w:tc>
          <w:tcPr>
            <w:tcW w:w="709" w:type="dxa"/>
            <w:shd w:val="clear" w:color="auto" w:fill="auto"/>
            <w:noWrap/>
            <w:vAlign w:val="center"/>
          </w:tcPr>
          <w:p w:rsidR="00347ACA" w:rsidRPr="0067306A" w:rsidRDefault="00347ACA" w:rsidP="0067306A">
            <w:pPr>
              <w:jc w:val="center"/>
              <w:rPr>
                <w:sz w:val="18"/>
                <w:szCs w:val="18"/>
              </w:rPr>
            </w:pPr>
            <w:r w:rsidRPr="0067306A">
              <w:rPr>
                <w:sz w:val="18"/>
                <w:szCs w:val="18"/>
              </w:rPr>
              <w:t>38 737,60</w:t>
            </w:r>
          </w:p>
        </w:tc>
        <w:tc>
          <w:tcPr>
            <w:tcW w:w="709" w:type="dxa"/>
            <w:shd w:val="clear" w:color="auto" w:fill="auto"/>
            <w:noWrap/>
            <w:vAlign w:val="center"/>
          </w:tcPr>
          <w:p w:rsidR="00347ACA" w:rsidRPr="0067306A" w:rsidRDefault="00347ACA" w:rsidP="0067306A">
            <w:pPr>
              <w:jc w:val="center"/>
              <w:rPr>
                <w:sz w:val="18"/>
                <w:szCs w:val="18"/>
              </w:rPr>
            </w:pPr>
            <w:r w:rsidRPr="0067306A">
              <w:rPr>
                <w:sz w:val="18"/>
                <w:szCs w:val="18"/>
              </w:rPr>
              <w:t>193 688,00</w:t>
            </w:r>
          </w:p>
        </w:tc>
      </w:tr>
      <w:tr w:rsidR="00347ACA" w:rsidRPr="00347ACA" w:rsidTr="0067306A">
        <w:trPr>
          <w:trHeight w:val="479"/>
        </w:trPr>
        <w:tc>
          <w:tcPr>
            <w:tcW w:w="3090" w:type="dxa"/>
            <w:gridSpan w:val="3"/>
            <w:vMerge w:val="restart"/>
            <w:vAlign w:val="center"/>
          </w:tcPr>
          <w:p w:rsidR="00347ACA" w:rsidRPr="00347ACA" w:rsidRDefault="00347ACA" w:rsidP="00347ACA">
            <w:pPr>
              <w:rPr>
                <w:sz w:val="18"/>
                <w:szCs w:val="18"/>
              </w:rPr>
            </w:pPr>
            <w:r w:rsidRPr="00347ACA">
              <w:rPr>
                <w:sz w:val="18"/>
                <w:szCs w:val="18"/>
              </w:rPr>
              <w:lastRenderedPageBreak/>
              <w:t>Итого по мероприятию 4.1</w:t>
            </w:r>
          </w:p>
        </w:tc>
        <w:tc>
          <w:tcPr>
            <w:tcW w:w="1134" w:type="dxa"/>
            <w:shd w:val="clear" w:color="auto" w:fill="auto"/>
            <w:vAlign w:val="center"/>
          </w:tcPr>
          <w:p w:rsidR="00347ACA" w:rsidRPr="00347ACA" w:rsidRDefault="00347ACA" w:rsidP="00347ACA">
            <w:pPr>
              <w:rPr>
                <w:sz w:val="18"/>
                <w:szCs w:val="18"/>
              </w:rPr>
            </w:pPr>
            <w:r w:rsidRPr="00347ACA">
              <w:rPr>
                <w:sz w:val="18"/>
                <w:szCs w:val="18"/>
              </w:rPr>
              <w:t>всего</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center"/>
          </w:tcPr>
          <w:p w:rsidR="00347ACA" w:rsidRPr="0067306A" w:rsidRDefault="00347ACA" w:rsidP="0067306A">
            <w:pPr>
              <w:jc w:val="center"/>
              <w:rPr>
                <w:bCs/>
                <w:sz w:val="18"/>
                <w:szCs w:val="18"/>
              </w:rPr>
            </w:pPr>
            <w:r w:rsidRPr="0067306A">
              <w:rPr>
                <w:bCs/>
                <w:sz w:val="18"/>
                <w:szCs w:val="18"/>
              </w:rPr>
              <w:t>504 843,77</w:t>
            </w:r>
          </w:p>
        </w:tc>
        <w:tc>
          <w:tcPr>
            <w:tcW w:w="1320" w:type="dxa"/>
            <w:shd w:val="clear" w:color="auto" w:fill="auto"/>
            <w:noWrap/>
            <w:vAlign w:val="center"/>
          </w:tcPr>
          <w:p w:rsidR="00347ACA" w:rsidRPr="0067306A" w:rsidRDefault="00347ACA" w:rsidP="0067306A">
            <w:pPr>
              <w:jc w:val="center"/>
              <w:rPr>
                <w:bCs/>
                <w:sz w:val="18"/>
                <w:szCs w:val="18"/>
              </w:rPr>
            </w:pPr>
            <w:r w:rsidRPr="0067306A">
              <w:rPr>
                <w:bCs/>
                <w:sz w:val="18"/>
                <w:szCs w:val="18"/>
              </w:rPr>
              <w:t>39 992,57</w:t>
            </w:r>
          </w:p>
        </w:tc>
        <w:tc>
          <w:tcPr>
            <w:tcW w:w="1008" w:type="dxa"/>
            <w:shd w:val="clear" w:color="auto" w:fill="auto"/>
            <w:noWrap/>
            <w:vAlign w:val="center"/>
          </w:tcPr>
          <w:p w:rsidR="00347ACA" w:rsidRPr="0067306A" w:rsidRDefault="00347ACA" w:rsidP="0067306A">
            <w:pPr>
              <w:jc w:val="center"/>
              <w:rPr>
                <w:bCs/>
                <w:sz w:val="18"/>
                <w:szCs w:val="18"/>
              </w:rPr>
            </w:pPr>
            <w:r w:rsidRPr="0067306A">
              <w:rPr>
                <w:bCs/>
                <w:sz w:val="18"/>
                <w:szCs w:val="18"/>
              </w:rPr>
              <w:t>38 737,60</w:t>
            </w:r>
          </w:p>
        </w:tc>
        <w:tc>
          <w:tcPr>
            <w:tcW w:w="1134" w:type="dxa"/>
            <w:shd w:val="clear" w:color="auto" w:fill="auto"/>
            <w:noWrap/>
            <w:vAlign w:val="center"/>
          </w:tcPr>
          <w:p w:rsidR="00347ACA" w:rsidRPr="0067306A" w:rsidRDefault="00347ACA" w:rsidP="0067306A">
            <w:pPr>
              <w:jc w:val="center"/>
              <w:rPr>
                <w:bCs/>
                <w:sz w:val="18"/>
                <w:szCs w:val="18"/>
              </w:rPr>
            </w:pPr>
            <w:r w:rsidRPr="0067306A">
              <w:rPr>
                <w:bCs/>
                <w:sz w:val="18"/>
                <w:szCs w:val="18"/>
              </w:rPr>
              <w:t>38 737,60</w:t>
            </w:r>
          </w:p>
        </w:tc>
        <w:tc>
          <w:tcPr>
            <w:tcW w:w="993" w:type="dxa"/>
            <w:shd w:val="clear" w:color="auto" w:fill="auto"/>
            <w:noWrap/>
            <w:vAlign w:val="center"/>
          </w:tcPr>
          <w:p w:rsidR="00347ACA" w:rsidRPr="0067306A" w:rsidRDefault="00347ACA" w:rsidP="0067306A">
            <w:pPr>
              <w:jc w:val="center"/>
              <w:rPr>
                <w:bCs/>
                <w:sz w:val="18"/>
                <w:szCs w:val="18"/>
              </w:rPr>
            </w:pPr>
            <w:r w:rsidRPr="0067306A">
              <w:rPr>
                <w:bCs/>
                <w:sz w:val="18"/>
                <w:szCs w:val="18"/>
              </w:rPr>
              <w:t>38 737,60</w:t>
            </w:r>
          </w:p>
        </w:tc>
        <w:tc>
          <w:tcPr>
            <w:tcW w:w="1134" w:type="dxa"/>
            <w:shd w:val="clear" w:color="auto" w:fill="auto"/>
            <w:noWrap/>
            <w:vAlign w:val="center"/>
          </w:tcPr>
          <w:p w:rsidR="00347ACA" w:rsidRPr="0067306A" w:rsidRDefault="00347ACA" w:rsidP="0067306A">
            <w:pPr>
              <w:jc w:val="center"/>
              <w:rPr>
                <w:bCs/>
                <w:sz w:val="18"/>
                <w:szCs w:val="18"/>
              </w:rPr>
            </w:pPr>
            <w:r w:rsidRPr="0067306A">
              <w:rPr>
                <w:bCs/>
                <w:sz w:val="18"/>
                <w:szCs w:val="18"/>
              </w:rPr>
              <w:t>38 737,60</w:t>
            </w:r>
          </w:p>
        </w:tc>
        <w:tc>
          <w:tcPr>
            <w:tcW w:w="1133" w:type="dxa"/>
            <w:shd w:val="clear" w:color="auto" w:fill="auto"/>
            <w:noWrap/>
            <w:vAlign w:val="center"/>
          </w:tcPr>
          <w:p w:rsidR="00347ACA" w:rsidRPr="0067306A" w:rsidRDefault="00347ACA" w:rsidP="0067306A">
            <w:pPr>
              <w:jc w:val="center"/>
              <w:rPr>
                <w:bCs/>
                <w:sz w:val="18"/>
                <w:szCs w:val="18"/>
              </w:rPr>
            </w:pPr>
            <w:r w:rsidRPr="0067306A">
              <w:rPr>
                <w:bCs/>
                <w:sz w:val="18"/>
                <w:szCs w:val="18"/>
              </w:rPr>
              <w:t>38 737,60</w:t>
            </w:r>
          </w:p>
        </w:tc>
        <w:tc>
          <w:tcPr>
            <w:tcW w:w="850" w:type="dxa"/>
            <w:shd w:val="clear" w:color="auto" w:fill="auto"/>
            <w:noWrap/>
            <w:vAlign w:val="center"/>
          </w:tcPr>
          <w:p w:rsidR="00347ACA" w:rsidRPr="0067306A" w:rsidRDefault="00347ACA" w:rsidP="0067306A">
            <w:pPr>
              <w:jc w:val="center"/>
              <w:rPr>
                <w:bCs/>
                <w:sz w:val="18"/>
                <w:szCs w:val="18"/>
              </w:rPr>
            </w:pPr>
            <w:r w:rsidRPr="0067306A">
              <w:rPr>
                <w:bCs/>
                <w:sz w:val="18"/>
                <w:szCs w:val="18"/>
              </w:rPr>
              <w:t>38 737,60</w:t>
            </w:r>
          </w:p>
        </w:tc>
        <w:tc>
          <w:tcPr>
            <w:tcW w:w="709" w:type="dxa"/>
            <w:shd w:val="clear" w:color="auto" w:fill="auto"/>
            <w:noWrap/>
            <w:vAlign w:val="center"/>
          </w:tcPr>
          <w:p w:rsidR="00347ACA" w:rsidRPr="0067306A" w:rsidRDefault="00347ACA" w:rsidP="0067306A">
            <w:pPr>
              <w:jc w:val="center"/>
              <w:rPr>
                <w:bCs/>
                <w:sz w:val="18"/>
                <w:szCs w:val="18"/>
              </w:rPr>
            </w:pPr>
            <w:r w:rsidRPr="0067306A">
              <w:rPr>
                <w:bCs/>
                <w:sz w:val="18"/>
                <w:szCs w:val="18"/>
              </w:rPr>
              <w:t>38 737,60</w:t>
            </w:r>
          </w:p>
        </w:tc>
        <w:tc>
          <w:tcPr>
            <w:tcW w:w="709" w:type="dxa"/>
            <w:shd w:val="clear" w:color="auto" w:fill="auto"/>
            <w:noWrap/>
            <w:vAlign w:val="center"/>
          </w:tcPr>
          <w:p w:rsidR="00347ACA" w:rsidRPr="0067306A" w:rsidRDefault="00347ACA" w:rsidP="0067306A">
            <w:pPr>
              <w:jc w:val="center"/>
              <w:rPr>
                <w:bCs/>
                <w:sz w:val="18"/>
                <w:szCs w:val="18"/>
              </w:rPr>
            </w:pPr>
            <w:r w:rsidRPr="0067306A">
              <w:rPr>
                <w:bCs/>
                <w:sz w:val="18"/>
                <w:szCs w:val="18"/>
              </w:rPr>
              <w:t>193 688,00</w:t>
            </w:r>
          </w:p>
        </w:tc>
      </w:tr>
      <w:tr w:rsidR="00347ACA" w:rsidRPr="00347ACA" w:rsidTr="0067306A">
        <w:trPr>
          <w:trHeight w:val="265"/>
        </w:trPr>
        <w:tc>
          <w:tcPr>
            <w:tcW w:w="3090" w:type="dxa"/>
            <w:gridSpan w:val="3"/>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347ACA" w:rsidP="00347ACA">
            <w:pPr>
              <w:rPr>
                <w:sz w:val="18"/>
                <w:szCs w:val="18"/>
              </w:rPr>
            </w:pPr>
            <w:r w:rsidRPr="00347ACA">
              <w:rPr>
                <w:sz w:val="18"/>
                <w:szCs w:val="18"/>
              </w:rPr>
              <w:t>бюджет автономного округа</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center"/>
          </w:tcPr>
          <w:p w:rsidR="00347ACA" w:rsidRPr="0067306A" w:rsidRDefault="00347ACA" w:rsidP="0067306A">
            <w:pPr>
              <w:jc w:val="center"/>
              <w:rPr>
                <w:bCs/>
                <w:sz w:val="18"/>
                <w:szCs w:val="18"/>
              </w:rPr>
            </w:pPr>
            <w:r w:rsidRPr="0067306A">
              <w:rPr>
                <w:bCs/>
                <w:sz w:val="18"/>
                <w:szCs w:val="18"/>
              </w:rPr>
              <w:t>-</w:t>
            </w:r>
          </w:p>
        </w:tc>
        <w:tc>
          <w:tcPr>
            <w:tcW w:w="1320" w:type="dxa"/>
            <w:shd w:val="clear" w:color="auto" w:fill="auto"/>
            <w:noWrap/>
            <w:vAlign w:val="center"/>
          </w:tcPr>
          <w:p w:rsidR="00347ACA" w:rsidRPr="0067306A" w:rsidRDefault="00347ACA" w:rsidP="0067306A">
            <w:pPr>
              <w:jc w:val="center"/>
              <w:rPr>
                <w:bCs/>
                <w:sz w:val="18"/>
                <w:szCs w:val="18"/>
              </w:rPr>
            </w:pPr>
            <w:r w:rsidRPr="0067306A">
              <w:rPr>
                <w:bCs/>
                <w:sz w:val="18"/>
                <w:szCs w:val="18"/>
              </w:rPr>
              <w:t>-</w:t>
            </w:r>
          </w:p>
        </w:tc>
        <w:tc>
          <w:tcPr>
            <w:tcW w:w="1008" w:type="dxa"/>
            <w:shd w:val="clear" w:color="auto" w:fill="auto"/>
            <w:noWrap/>
            <w:vAlign w:val="center"/>
          </w:tcPr>
          <w:p w:rsidR="00347ACA" w:rsidRPr="0067306A" w:rsidRDefault="00347ACA" w:rsidP="0067306A">
            <w:pPr>
              <w:jc w:val="center"/>
              <w:rPr>
                <w:bCs/>
                <w:sz w:val="18"/>
                <w:szCs w:val="18"/>
              </w:rPr>
            </w:pPr>
            <w:r w:rsidRPr="0067306A">
              <w:rPr>
                <w:bCs/>
                <w:sz w:val="18"/>
                <w:szCs w:val="18"/>
              </w:rPr>
              <w:t>-</w:t>
            </w:r>
          </w:p>
        </w:tc>
        <w:tc>
          <w:tcPr>
            <w:tcW w:w="1134" w:type="dxa"/>
            <w:shd w:val="clear" w:color="auto" w:fill="auto"/>
            <w:noWrap/>
            <w:vAlign w:val="center"/>
          </w:tcPr>
          <w:p w:rsidR="00347ACA" w:rsidRPr="0067306A" w:rsidRDefault="00347ACA" w:rsidP="0067306A">
            <w:pPr>
              <w:jc w:val="center"/>
              <w:rPr>
                <w:bCs/>
                <w:sz w:val="18"/>
                <w:szCs w:val="18"/>
              </w:rPr>
            </w:pPr>
            <w:r w:rsidRPr="0067306A">
              <w:rPr>
                <w:bCs/>
                <w:sz w:val="18"/>
                <w:szCs w:val="18"/>
              </w:rPr>
              <w:t>-</w:t>
            </w:r>
          </w:p>
        </w:tc>
        <w:tc>
          <w:tcPr>
            <w:tcW w:w="993" w:type="dxa"/>
            <w:shd w:val="clear" w:color="auto" w:fill="auto"/>
            <w:noWrap/>
            <w:vAlign w:val="center"/>
          </w:tcPr>
          <w:p w:rsidR="00347ACA" w:rsidRPr="0067306A" w:rsidRDefault="00347ACA" w:rsidP="0067306A">
            <w:pPr>
              <w:jc w:val="center"/>
              <w:rPr>
                <w:bCs/>
                <w:sz w:val="18"/>
                <w:szCs w:val="18"/>
              </w:rPr>
            </w:pPr>
            <w:r w:rsidRPr="0067306A">
              <w:rPr>
                <w:bCs/>
                <w:sz w:val="18"/>
                <w:szCs w:val="18"/>
              </w:rPr>
              <w:t>-</w:t>
            </w:r>
          </w:p>
        </w:tc>
        <w:tc>
          <w:tcPr>
            <w:tcW w:w="1134" w:type="dxa"/>
            <w:shd w:val="clear" w:color="auto" w:fill="auto"/>
            <w:noWrap/>
            <w:vAlign w:val="center"/>
          </w:tcPr>
          <w:p w:rsidR="00347ACA" w:rsidRPr="0067306A" w:rsidRDefault="00347ACA" w:rsidP="0067306A">
            <w:pPr>
              <w:jc w:val="center"/>
              <w:rPr>
                <w:bCs/>
                <w:sz w:val="18"/>
                <w:szCs w:val="18"/>
              </w:rPr>
            </w:pPr>
            <w:r w:rsidRPr="0067306A">
              <w:rPr>
                <w:bCs/>
                <w:sz w:val="18"/>
                <w:szCs w:val="18"/>
              </w:rPr>
              <w:t>-</w:t>
            </w:r>
          </w:p>
        </w:tc>
        <w:tc>
          <w:tcPr>
            <w:tcW w:w="1133" w:type="dxa"/>
            <w:shd w:val="clear" w:color="auto" w:fill="auto"/>
            <w:noWrap/>
            <w:vAlign w:val="center"/>
          </w:tcPr>
          <w:p w:rsidR="00347ACA" w:rsidRPr="0067306A" w:rsidRDefault="00347ACA" w:rsidP="0067306A">
            <w:pPr>
              <w:jc w:val="center"/>
              <w:rPr>
                <w:bCs/>
                <w:sz w:val="18"/>
                <w:szCs w:val="18"/>
              </w:rPr>
            </w:pPr>
            <w:r w:rsidRPr="0067306A">
              <w:rPr>
                <w:bCs/>
                <w:sz w:val="18"/>
                <w:szCs w:val="18"/>
              </w:rPr>
              <w:t>-</w:t>
            </w:r>
          </w:p>
        </w:tc>
        <w:tc>
          <w:tcPr>
            <w:tcW w:w="850" w:type="dxa"/>
            <w:shd w:val="clear" w:color="auto" w:fill="auto"/>
            <w:noWrap/>
            <w:vAlign w:val="center"/>
          </w:tcPr>
          <w:p w:rsidR="00347ACA" w:rsidRPr="0067306A" w:rsidRDefault="00347ACA" w:rsidP="0067306A">
            <w:pPr>
              <w:jc w:val="center"/>
              <w:rPr>
                <w:bCs/>
                <w:sz w:val="18"/>
                <w:szCs w:val="18"/>
              </w:rPr>
            </w:pPr>
            <w:r w:rsidRPr="0067306A">
              <w:rPr>
                <w:bCs/>
                <w:sz w:val="18"/>
                <w:szCs w:val="18"/>
              </w:rPr>
              <w:t>-</w:t>
            </w: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c>
          <w:tcPr>
            <w:tcW w:w="709" w:type="dxa"/>
            <w:shd w:val="clear" w:color="auto" w:fill="auto"/>
            <w:noWrap/>
            <w:vAlign w:val="bottom"/>
          </w:tcPr>
          <w:p w:rsidR="00347ACA" w:rsidRPr="0067306A" w:rsidRDefault="00347ACA" w:rsidP="0067306A">
            <w:pPr>
              <w:jc w:val="center"/>
              <w:rPr>
                <w:rFonts w:ascii="Arial CYR" w:hAnsi="Arial CYR" w:cs="Arial CYR"/>
                <w:sz w:val="18"/>
                <w:szCs w:val="18"/>
              </w:rPr>
            </w:pPr>
          </w:p>
        </w:tc>
      </w:tr>
      <w:tr w:rsidR="00347ACA" w:rsidRPr="00347ACA" w:rsidTr="0067306A">
        <w:trPr>
          <w:trHeight w:val="265"/>
        </w:trPr>
        <w:tc>
          <w:tcPr>
            <w:tcW w:w="3090" w:type="dxa"/>
            <w:gridSpan w:val="3"/>
            <w:vMerge/>
            <w:vAlign w:val="center"/>
          </w:tcPr>
          <w:p w:rsidR="00347ACA" w:rsidRPr="00347ACA" w:rsidRDefault="00347ACA" w:rsidP="00347ACA">
            <w:pPr>
              <w:rPr>
                <w:sz w:val="18"/>
                <w:szCs w:val="18"/>
              </w:rPr>
            </w:pPr>
          </w:p>
        </w:tc>
        <w:tc>
          <w:tcPr>
            <w:tcW w:w="1134" w:type="dxa"/>
            <w:shd w:val="clear" w:color="auto" w:fill="auto"/>
          </w:tcPr>
          <w:p w:rsidR="00347ACA" w:rsidRPr="00347ACA" w:rsidRDefault="00347ACA" w:rsidP="00347ACA">
            <w:pPr>
              <w:rPr>
                <w:sz w:val="18"/>
                <w:szCs w:val="18"/>
              </w:rPr>
            </w:pPr>
            <w:r w:rsidRPr="00347ACA">
              <w:rPr>
                <w:sz w:val="18"/>
                <w:szCs w:val="18"/>
              </w:rPr>
              <w:t>бюджет района</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center"/>
          </w:tcPr>
          <w:p w:rsidR="00347ACA" w:rsidRPr="0067306A" w:rsidRDefault="00347ACA" w:rsidP="0067306A">
            <w:pPr>
              <w:jc w:val="center"/>
              <w:rPr>
                <w:bCs/>
                <w:sz w:val="18"/>
                <w:szCs w:val="18"/>
              </w:rPr>
            </w:pPr>
            <w:r w:rsidRPr="0067306A">
              <w:rPr>
                <w:bCs/>
                <w:sz w:val="18"/>
                <w:szCs w:val="18"/>
              </w:rPr>
              <w:t>504 843,77</w:t>
            </w:r>
          </w:p>
        </w:tc>
        <w:tc>
          <w:tcPr>
            <w:tcW w:w="1320" w:type="dxa"/>
            <w:shd w:val="clear" w:color="auto" w:fill="auto"/>
            <w:noWrap/>
            <w:vAlign w:val="center"/>
          </w:tcPr>
          <w:p w:rsidR="00347ACA" w:rsidRPr="0067306A" w:rsidRDefault="00347ACA" w:rsidP="0067306A">
            <w:pPr>
              <w:jc w:val="center"/>
              <w:rPr>
                <w:bCs/>
                <w:sz w:val="18"/>
                <w:szCs w:val="18"/>
              </w:rPr>
            </w:pPr>
            <w:r w:rsidRPr="0067306A">
              <w:rPr>
                <w:bCs/>
                <w:sz w:val="18"/>
                <w:szCs w:val="18"/>
              </w:rPr>
              <w:t>39 992,57</w:t>
            </w:r>
          </w:p>
        </w:tc>
        <w:tc>
          <w:tcPr>
            <w:tcW w:w="1008" w:type="dxa"/>
            <w:shd w:val="clear" w:color="auto" w:fill="auto"/>
            <w:noWrap/>
            <w:vAlign w:val="center"/>
          </w:tcPr>
          <w:p w:rsidR="00347ACA" w:rsidRPr="0067306A" w:rsidRDefault="00347ACA" w:rsidP="0067306A">
            <w:pPr>
              <w:jc w:val="center"/>
              <w:rPr>
                <w:bCs/>
                <w:sz w:val="18"/>
                <w:szCs w:val="18"/>
              </w:rPr>
            </w:pPr>
            <w:r w:rsidRPr="0067306A">
              <w:rPr>
                <w:bCs/>
                <w:sz w:val="18"/>
                <w:szCs w:val="18"/>
              </w:rPr>
              <w:t>38 737,60</w:t>
            </w:r>
          </w:p>
        </w:tc>
        <w:tc>
          <w:tcPr>
            <w:tcW w:w="1134" w:type="dxa"/>
            <w:shd w:val="clear" w:color="auto" w:fill="auto"/>
            <w:noWrap/>
            <w:vAlign w:val="center"/>
          </w:tcPr>
          <w:p w:rsidR="00347ACA" w:rsidRPr="0067306A" w:rsidRDefault="00347ACA" w:rsidP="0067306A">
            <w:pPr>
              <w:jc w:val="center"/>
              <w:rPr>
                <w:bCs/>
                <w:sz w:val="18"/>
                <w:szCs w:val="18"/>
              </w:rPr>
            </w:pPr>
            <w:r w:rsidRPr="0067306A">
              <w:rPr>
                <w:bCs/>
                <w:sz w:val="18"/>
                <w:szCs w:val="18"/>
              </w:rPr>
              <w:t>38 737,60</w:t>
            </w:r>
          </w:p>
        </w:tc>
        <w:tc>
          <w:tcPr>
            <w:tcW w:w="993" w:type="dxa"/>
            <w:shd w:val="clear" w:color="auto" w:fill="auto"/>
            <w:noWrap/>
            <w:vAlign w:val="center"/>
          </w:tcPr>
          <w:p w:rsidR="00347ACA" w:rsidRPr="0067306A" w:rsidRDefault="00347ACA" w:rsidP="0067306A">
            <w:pPr>
              <w:jc w:val="center"/>
              <w:rPr>
                <w:bCs/>
                <w:sz w:val="18"/>
                <w:szCs w:val="18"/>
              </w:rPr>
            </w:pPr>
            <w:r w:rsidRPr="0067306A">
              <w:rPr>
                <w:bCs/>
                <w:sz w:val="18"/>
                <w:szCs w:val="18"/>
              </w:rPr>
              <w:t>38 737,60</w:t>
            </w:r>
          </w:p>
        </w:tc>
        <w:tc>
          <w:tcPr>
            <w:tcW w:w="1134" w:type="dxa"/>
            <w:shd w:val="clear" w:color="auto" w:fill="auto"/>
            <w:noWrap/>
            <w:vAlign w:val="center"/>
          </w:tcPr>
          <w:p w:rsidR="00347ACA" w:rsidRPr="0067306A" w:rsidRDefault="00347ACA" w:rsidP="0067306A">
            <w:pPr>
              <w:jc w:val="center"/>
              <w:rPr>
                <w:bCs/>
                <w:sz w:val="18"/>
                <w:szCs w:val="18"/>
              </w:rPr>
            </w:pPr>
            <w:r w:rsidRPr="0067306A">
              <w:rPr>
                <w:bCs/>
                <w:sz w:val="18"/>
                <w:szCs w:val="18"/>
              </w:rPr>
              <w:t>38 737,60</w:t>
            </w:r>
          </w:p>
        </w:tc>
        <w:tc>
          <w:tcPr>
            <w:tcW w:w="1133" w:type="dxa"/>
            <w:shd w:val="clear" w:color="auto" w:fill="auto"/>
            <w:noWrap/>
            <w:vAlign w:val="center"/>
          </w:tcPr>
          <w:p w:rsidR="00347ACA" w:rsidRPr="0067306A" w:rsidRDefault="00347ACA" w:rsidP="0067306A">
            <w:pPr>
              <w:jc w:val="center"/>
              <w:rPr>
                <w:bCs/>
                <w:sz w:val="18"/>
                <w:szCs w:val="18"/>
              </w:rPr>
            </w:pPr>
            <w:r w:rsidRPr="0067306A">
              <w:rPr>
                <w:bCs/>
                <w:sz w:val="18"/>
                <w:szCs w:val="18"/>
              </w:rPr>
              <w:t>38 737,60</w:t>
            </w:r>
          </w:p>
        </w:tc>
        <w:tc>
          <w:tcPr>
            <w:tcW w:w="850" w:type="dxa"/>
            <w:shd w:val="clear" w:color="auto" w:fill="auto"/>
            <w:noWrap/>
            <w:vAlign w:val="center"/>
          </w:tcPr>
          <w:p w:rsidR="00347ACA" w:rsidRPr="0067306A" w:rsidRDefault="00347ACA" w:rsidP="0067306A">
            <w:pPr>
              <w:jc w:val="center"/>
              <w:rPr>
                <w:bCs/>
                <w:sz w:val="18"/>
                <w:szCs w:val="18"/>
              </w:rPr>
            </w:pPr>
            <w:r w:rsidRPr="0067306A">
              <w:rPr>
                <w:bCs/>
                <w:sz w:val="18"/>
                <w:szCs w:val="18"/>
              </w:rPr>
              <w:t>38 737,60</w:t>
            </w:r>
          </w:p>
        </w:tc>
        <w:tc>
          <w:tcPr>
            <w:tcW w:w="709" w:type="dxa"/>
            <w:shd w:val="clear" w:color="auto" w:fill="auto"/>
            <w:noWrap/>
            <w:vAlign w:val="center"/>
          </w:tcPr>
          <w:p w:rsidR="00347ACA" w:rsidRPr="0067306A" w:rsidRDefault="00347ACA" w:rsidP="0067306A">
            <w:pPr>
              <w:jc w:val="center"/>
              <w:rPr>
                <w:bCs/>
                <w:sz w:val="18"/>
                <w:szCs w:val="18"/>
              </w:rPr>
            </w:pPr>
            <w:r w:rsidRPr="0067306A">
              <w:rPr>
                <w:bCs/>
                <w:sz w:val="18"/>
                <w:szCs w:val="18"/>
              </w:rPr>
              <w:t>38 737,60</w:t>
            </w:r>
          </w:p>
        </w:tc>
        <w:tc>
          <w:tcPr>
            <w:tcW w:w="709" w:type="dxa"/>
            <w:shd w:val="clear" w:color="auto" w:fill="auto"/>
            <w:noWrap/>
            <w:vAlign w:val="center"/>
          </w:tcPr>
          <w:p w:rsidR="00347ACA" w:rsidRPr="0067306A" w:rsidRDefault="00347ACA" w:rsidP="0067306A">
            <w:pPr>
              <w:jc w:val="center"/>
              <w:rPr>
                <w:bCs/>
                <w:sz w:val="18"/>
                <w:szCs w:val="18"/>
              </w:rPr>
            </w:pPr>
            <w:r w:rsidRPr="0067306A">
              <w:rPr>
                <w:bCs/>
                <w:sz w:val="18"/>
                <w:szCs w:val="18"/>
              </w:rPr>
              <w:t>193 688,00</w:t>
            </w:r>
          </w:p>
        </w:tc>
      </w:tr>
      <w:tr w:rsidR="00347ACA" w:rsidRPr="00347ACA" w:rsidTr="0067306A">
        <w:trPr>
          <w:trHeight w:val="265"/>
        </w:trPr>
        <w:tc>
          <w:tcPr>
            <w:tcW w:w="3090" w:type="dxa"/>
            <w:gridSpan w:val="3"/>
            <w:vMerge w:val="restart"/>
            <w:vAlign w:val="center"/>
          </w:tcPr>
          <w:p w:rsidR="00347ACA" w:rsidRPr="0067306A" w:rsidRDefault="00347ACA" w:rsidP="00347ACA">
            <w:pPr>
              <w:rPr>
                <w:bCs/>
                <w:sz w:val="18"/>
                <w:szCs w:val="18"/>
              </w:rPr>
            </w:pPr>
            <w:r w:rsidRPr="0067306A">
              <w:rPr>
                <w:bCs/>
                <w:sz w:val="18"/>
                <w:szCs w:val="18"/>
              </w:rPr>
              <w:t xml:space="preserve">Итого по Подпрограмме 4 </w:t>
            </w:r>
          </w:p>
        </w:tc>
        <w:tc>
          <w:tcPr>
            <w:tcW w:w="1134" w:type="dxa"/>
            <w:shd w:val="clear" w:color="auto" w:fill="auto"/>
            <w:vAlign w:val="center"/>
          </w:tcPr>
          <w:p w:rsidR="00347ACA" w:rsidRPr="0067306A" w:rsidRDefault="00347ACA" w:rsidP="00347ACA">
            <w:pPr>
              <w:rPr>
                <w:bCs/>
                <w:sz w:val="18"/>
                <w:szCs w:val="18"/>
              </w:rPr>
            </w:pPr>
            <w:r w:rsidRPr="0067306A">
              <w:rPr>
                <w:bCs/>
                <w:sz w:val="18"/>
                <w:szCs w:val="18"/>
              </w:rPr>
              <w:t>всего</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center"/>
          </w:tcPr>
          <w:p w:rsidR="00347ACA" w:rsidRPr="0067306A" w:rsidRDefault="00347ACA" w:rsidP="0067306A">
            <w:pPr>
              <w:jc w:val="center"/>
              <w:rPr>
                <w:bCs/>
                <w:sz w:val="18"/>
                <w:szCs w:val="18"/>
              </w:rPr>
            </w:pPr>
            <w:r w:rsidRPr="0067306A">
              <w:rPr>
                <w:bCs/>
                <w:sz w:val="18"/>
                <w:szCs w:val="18"/>
              </w:rPr>
              <w:t>504 843,77</w:t>
            </w:r>
          </w:p>
        </w:tc>
        <w:tc>
          <w:tcPr>
            <w:tcW w:w="1320" w:type="dxa"/>
            <w:shd w:val="clear" w:color="auto" w:fill="auto"/>
            <w:noWrap/>
            <w:vAlign w:val="center"/>
          </w:tcPr>
          <w:p w:rsidR="00347ACA" w:rsidRPr="0067306A" w:rsidRDefault="00347ACA" w:rsidP="0067306A">
            <w:pPr>
              <w:jc w:val="center"/>
              <w:rPr>
                <w:bCs/>
                <w:sz w:val="18"/>
                <w:szCs w:val="18"/>
              </w:rPr>
            </w:pPr>
            <w:r w:rsidRPr="0067306A">
              <w:rPr>
                <w:bCs/>
                <w:sz w:val="18"/>
                <w:szCs w:val="18"/>
              </w:rPr>
              <w:t>39 992,57</w:t>
            </w:r>
          </w:p>
        </w:tc>
        <w:tc>
          <w:tcPr>
            <w:tcW w:w="1008" w:type="dxa"/>
            <w:shd w:val="clear" w:color="auto" w:fill="auto"/>
            <w:noWrap/>
            <w:vAlign w:val="center"/>
          </w:tcPr>
          <w:p w:rsidR="00347ACA" w:rsidRPr="0067306A" w:rsidRDefault="00347ACA" w:rsidP="0067306A">
            <w:pPr>
              <w:jc w:val="center"/>
              <w:rPr>
                <w:bCs/>
                <w:sz w:val="18"/>
                <w:szCs w:val="18"/>
              </w:rPr>
            </w:pPr>
            <w:r w:rsidRPr="0067306A">
              <w:rPr>
                <w:bCs/>
                <w:sz w:val="18"/>
                <w:szCs w:val="18"/>
              </w:rPr>
              <w:t>38 737,60</w:t>
            </w:r>
          </w:p>
        </w:tc>
        <w:tc>
          <w:tcPr>
            <w:tcW w:w="1134" w:type="dxa"/>
            <w:shd w:val="clear" w:color="auto" w:fill="auto"/>
            <w:noWrap/>
            <w:vAlign w:val="center"/>
          </w:tcPr>
          <w:p w:rsidR="00347ACA" w:rsidRPr="0067306A" w:rsidRDefault="00347ACA" w:rsidP="0067306A">
            <w:pPr>
              <w:jc w:val="center"/>
              <w:rPr>
                <w:bCs/>
                <w:sz w:val="18"/>
                <w:szCs w:val="18"/>
              </w:rPr>
            </w:pPr>
            <w:r w:rsidRPr="0067306A">
              <w:rPr>
                <w:bCs/>
                <w:sz w:val="18"/>
                <w:szCs w:val="18"/>
              </w:rPr>
              <w:t>38 737,60</w:t>
            </w:r>
          </w:p>
        </w:tc>
        <w:tc>
          <w:tcPr>
            <w:tcW w:w="993" w:type="dxa"/>
            <w:shd w:val="clear" w:color="auto" w:fill="auto"/>
            <w:noWrap/>
            <w:vAlign w:val="center"/>
          </w:tcPr>
          <w:p w:rsidR="00347ACA" w:rsidRPr="0067306A" w:rsidRDefault="00347ACA" w:rsidP="0067306A">
            <w:pPr>
              <w:jc w:val="center"/>
              <w:rPr>
                <w:bCs/>
                <w:sz w:val="18"/>
                <w:szCs w:val="18"/>
              </w:rPr>
            </w:pPr>
            <w:r w:rsidRPr="0067306A">
              <w:rPr>
                <w:bCs/>
                <w:sz w:val="18"/>
                <w:szCs w:val="18"/>
              </w:rPr>
              <w:t>38 737,60</w:t>
            </w:r>
          </w:p>
        </w:tc>
        <w:tc>
          <w:tcPr>
            <w:tcW w:w="1134" w:type="dxa"/>
            <w:shd w:val="clear" w:color="auto" w:fill="auto"/>
            <w:noWrap/>
            <w:vAlign w:val="center"/>
          </w:tcPr>
          <w:p w:rsidR="00347ACA" w:rsidRPr="0067306A" w:rsidRDefault="00347ACA" w:rsidP="0067306A">
            <w:pPr>
              <w:jc w:val="center"/>
              <w:rPr>
                <w:bCs/>
                <w:sz w:val="18"/>
                <w:szCs w:val="18"/>
              </w:rPr>
            </w:pPr>
            <w:r w:rsidRPr="0067306A">
              <w:rPr>
                <w:bCs/>
                <w:sz w:val="18"/>
                <w:szCs w:val="18"/>
              </w:rPr>
              <w:t>38 737,60</w:t>
            </w:r>
          </w:p>
        </w:tc>
        <w:tc>
          <w:tcPr>
            <w:tcW w:w="1133" w:type="dxa"/>
            <w:shd w:val="clear" w:color="auto" w:fill="auto"/>
            <w:noWrap/>
            <w:vAlign w:val="center"/>
          </w:tcPr>
          <w:p w:rsidR="00347ACA" w:rsidRPr="0067306A" w:rsidRDefault="00347ACA" w:rsidP="0067306A">
            <w:pPr>
              <w:jc w:val="center"/>
              <w:rPr>
                <w:bCs/>
                <w:sz w:val="18"/>
                <w:szCs w:val="18"/>
              </w:rPr>
            </w:pPr>
            <w:r w:rsidRPr="0067306A">
              <w:rPr>
                <w:bCs/>
                <w:sz w:val="18"/>
                <w:szCs w:val="18"/>
              </w:rPr>
              <w:t>38 737,60</w:t>
            </w:r>
          </w:p>
        </w:tc>
        <w:tc>
          <w:tcPr>
            <w:tcW w:w="850" w:type="dxa"/>
            <w:shd w:val="clear" w:color="auto" w:fill="auto"/>
            <w:noWrap/>
            <w:vAlign w:val="center"/>
          </w:tcPr>
          <w:p w:rsidR="00347ACA" w:rsidRPr="0067306A" w:rsidRDefault="00347ACA" w:rsidP="0067306A">
            <w:pPr>
              <w:jc w:val="center"/>
              <w:rPr>
                <w:bCs/>
                <w:sz w:val="18"/>
                <w:szCs w:val="18"/>
              </w:rPr>
            </w:pPr>
            <w:r w:rsidRPr="0067306A">
              <w:rPr>
                <w:bCs/>
                <w:sz w:val="18"/>
                <w:szCs w:val="18"/>
              </w:rPr>
              <w:t>38 737,60</w:t>
            </w:r>
          </w:p>
        </w:tc>
        <w:tc>
          <w:tcPr>
            <w:tcW w:w="709" w:type="dxa"/>
            <w:shd w:val="clear" w:color="auto" w:fill="auto"/>
            <w:noWrap/>
            <w:vAlign w:val="center"/>
          </w:tcPr>
          <w:p w:rsidR="00347ACA" w:rsidRPr="0067306A" w:rsidRDefault="00347ACA" w:rsidP="0067306A">
            <w:pPr>
              <w:jc w:val="center"/>
              <w:rPr>
                <w:bCs/>
                <w:sz w:val="18"/>
                <w:szCs w:val="18"/>
              </w:rPr>
            </w:pPr>
            <w:r w:rsidRPr="0067306A">
              <w:rPr>
                <w:bCs/>
                <w:sz w:val="18"/>
                <w:szCs w:val="18"/>
              </w:rPr>
              <w:t>38 737,60</w:t>
            </w:r>
          </w:p>
        </w:tc>
        <w:tc>
          <w:tcPr>
            <w:tcW w:w="709" w:type="dxa"/>
            <w:shd w:val="clear" w:color="auto" w:fill="auto"/>
            <w:noWrap/>
            <w:vAlign w:val="center"/>
          </w:tcPr>
          <w:p w:rsidR="00347ACA" w:rsidRPr="0067306A" w:rsidRDefault="00347ACA" w:rsidP="0067306A">
            <w:pPr>
              <w:jc w:val="center"/>
              <w:rPr>
                <w:bCs/>
                <w:sz w:val="18"/>
                <w:szCs w:val="18"/>
              </w:rPr>
            </w:pPr>
            <w:r w:rsidRPr="0067306A">
              <w:rPr>
                <w:bCs/>
                <w:sz w:val="18"/>
                <w:szCs w:val="18"/>
              </w:rPr>
              <w:t>193 688,00</w:t>
            </w:r>
          </w:p>
        </w:tc>
      </w:tr>
      <w:tr w:rsidR="00347ACA" w:rsidRPr="00347ACA" w:rsidTr="0067306A">
        <w:trPr>
          <w:trHeight w:val="265"/>
        </w:trPr>
        <w:tc>
          <w:tcPr>
            <w:tcW w:w="3090" w:type="dxa"/>
            <w:gridSpan w:val="3"/>
            <w:vMerge/>
            <w:vAlign w:val="center"/>
          </w:tcPr>
          <w:p w:rsidR="00347ACA" w:rsidRPr="0067306A" w:rsidRDefault="00347ACA" w:rsidP="00347ACA">
            <w:pPr>
              <w:rPr>
                <w:bCs/>
                <w:sz w:val="18"/>
                <w:szCs w:val="18"/>
              </w:rPr>
            </w:pPr>
          </w:p>
        </w:tc>
        <w:tc>
          <w:tcPr>
            <w:tcW w:w="1134" w:type="dxa"/>
            <w:shd w:val="clear" w:color="auto" w:fill="auto"/>
          </w:tcPr>
          <w:p w:rsidR="00347ACA" w:rsidRPr="0067306A" w:rsidRDefault="00347ACA" w:rsidP="00347ACA">
            <w:pPr>
              <w:rPr>
                <w:bCs/>
                <w:sz w:val="18"/>
                <w:szCs w:val="18"/>
              </w:rPr>
            </w:pPr>
            <w:r w:rsidRPr="0067306A">
              <w:rPr>
                <w:bCs/>
                <w:sz w:val="18"/>
                <w:szCs w:val="18"/>
              </w:rPr>
              <w:t>бюджет автономного округа</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center"/>
          </w:tcPr>
          <w:p w:rsidR="00347ACA" w:rsidRPr="0067306A" w:rsidRDefault="00347ACA" w:rsidP="0067306A">
            <w:pPr>
              <w:jc w:val="center"/>
              <w:rPr>
                <w:bCs/>
                <w:sz w:val="18"/>
                <w:szCs w:val="18"/>
              </w:rPr>
            </w:pPr>
            <w:r w:rsidRPr="0067306A">
              <w:rPr>
                <w:bCs/>
                <w:sz w:val="18"/>
                <w:szCs w:val="18"/>
              </w:rPr>
              <w:t>-</w:t>
            </w:r>
          </w:p>
        </w:tc>
        <w:tc>
          <w:tcPr>
            <w:tcW w:w="1320" w:type="dxa"/>
            <w:shd w:val="clear" w:color="auto" w:fill="auto"/>
            <w:noWrap/>
            <w:vAlign w:val="center"/>
          </w:tcPr>
          <w:p w:rsidR="00347ACA" w:rsidRPr="0067306A" w:rsidRDefault="00347ACA" w:rsidP="0067306A">
            <w:pPr>
              <w:jc w:val="center"/>
              <w:rPr>
                <w:bCs/>
                <w:sz w:val="18"/>
                <w:szCs w:val="18"/>
              </w:rPr>
            </w:pPr>
            <w:r w:rsidRPr="0067306A">
              <w:rPr>
                <w:bCs/>
                <w:sz w:val="18"/>
                <w:szCs w:val="18"/>
              </w:rPr>
              <w:t>-</w:t>
            </w:r>
          </w:p>
        </w:tc>
        <w:tc>
          <w:tcPr>
            <w:tcW w:w="1008" w:type="dxa"/>
            <w:shd w:val="clear" w:color="auto" w:fill="auto"/>
            <w:noWrap/>
            <w:vAlign w:val="center"/>
          </w:tcPr>
          <w:p w:rsidR="00347ACA" w:rsidRPr="0067306A" w:rsidRDefault="00347ACA" w:rsidP="0067306A">
            <w:pPr>
              <w:jc w:val="center"/>
              <w:rPr>
                <w:bCs/>
                <w:sz w:val="18"/>
                <w:szCs w:val="18"/>
              </w:rPr>
            </w:pPr>
            <w:r w:rsidRPr="0067306A">
              <w:rPr>
                <w:bCs/>
                <w:sz w:val="18"/>
                <w:szCs w:val="18"/>
              </w:rPr>
              <w:t>-</w:t>
            </w:r>
          </w:p>
        </w:tc>
        <w:tc>
          <w:tcPr>
            <w:tcW w:w="1134" w:type="dxa"/>
            <w:shd w:val="clear" w:color="auto" w:fill="auto"/>
            <w:noWrap/>
            <w:vAlign w:val="center"/>
          </w:tcPr>
          <w:p w:rsidR="00347ACA" w:rsidRPr="0067306A" w:rsidRDefault="00347ACA" w:rsidP="0067306A">
            <w:pPr>
              <w:jc w:val="center"/>
              <w:rPr>
                <w:bCs/>
                <w:sz w:val="18"/>
                <w:szCs w:val="18"/>
              </w:rPr>
            </w:pPr>
            <w:r w:rsidRPr="0067306A">
              <w:rPr>
                <w:bCs/>
                <w:sz w:val="18"/>
                <w:szCs w:val="18"/>
              </w:rPr>
              <w:t>-</w:t>
            </w:r>
          </w:p>
        </w:tc>
        <w:tc>
          <w:tcPr>
            <w:tcW w:w="993" w:type="dxa"/>
            <w:shd w:val="clear" w:color="auto" w:fill="auto"/>
            <w:noWrap/>
            <w:vAlign w:val="center"/>
          </w:tcPr>
          <w:p w:rsidR="00347ACA" w:rsidRPr="0067306A" w:rsidRDefault="00347ACA" w:rsidP="0067306A">
            <w:pPr>
              <w:jc w:val="center"/>
              <w:rPr>
                <w:bCs/>
                <w:sz w:val="18"/>
                <w:szCs w:val="18"/>
              </w:rPr>
            </w:pPr>
            <w:r w:rsidRPr="0067306A">
              <w:rPr>
                <w:bCs/>
                <w:sz w:val="18"/>
                <w:szCs w:val="18"/>
              </w:rPr>
              <w:t>-</w:t>
            </w:r>
          </w:p>
        </w:tc>
        <w:tc>
          <w:tcPr>
            <w:tcW w:w="1134" w:type="dxa"/>
            <w:shd w:val="clear" w:color="auto" w:fill="auto"/>
            <w:noWrap/>
            <w:vAlign w:val="center"/>
          </w:tcPr>
          <w:p w:rsidR="00347ACA" w:rsidRPr="0067306A" w:rsidRDefault="00347ACA" w:rsidP="0067306A">
            <w:pPr>
              <w:jc w:val="center"/>
              <w:rPr>
                <w:bCs/>
                <w:sz w:val="18"/>
                <w:szCs w:val="18"/>
              </w:rPr>
            </w:pPr>
            <w:r w:rsidRPr="0067306A">
              <w:rPr>
                <w:bCs/>
                <w:sz w:val="18"/>
                <w:szCs w:val="18"/>
              </w:rPr>
              <w:t>-</w:t>
            </w:r>
          </w:p>
        </w:tc>
        <w:tc>
          <w:tcPr>
            <w:tcW w:w="1133" w:type="dxa"/>
            <w:shd w:val="clear" w:color="auto" w:fill="auto"/>
            <w:noWrap/>
            <w:vAlign w:val="center"/>
          </w:tcPr>
          <w:p w:rsidR="00347ACA" w:rsidRPr="0067306A" w:rsidRDefault="00347ACA" w:rsidP="0067306A">
            <w:pPr>
              <w:jc w:val="center"/>
              <w:rPr>
                <w:bCs/>
                <w:sz w:val="18"/>
                <w:szCs w:val="18"/>
              </w:rPr>
            </w:pPr>
            <w:r w:rsidRPr="0067306A">
              <w:rPr>
                <w:bCs/>
                <w:sz w:val="18"/>
                <w:szCs w:val="18"/>
              </w:rPr>
              <w:t>-</w:t>
            </w:r>
          </w:p>
        </w:tc>
        <w:tc>
          <w:tcPr>
            <w:tcW w:w="850" w:type="dxa"/>
            <w:shd w:val="clear" w:color="auto" w:fill="auto"/>
            <w:noWrap/>
            <w:vAlign w:val="center"/>
          </w:tcPr>
          <w:p w:rsidR="00347ACA" w:rsidRPr="0067306A" w:rsidRDefault="00347ACA" w:rsidP="0067306A">
            <w:pPr>
              <w:jc w:val="center"/>
              <w:rPr>
                <w:bCs/>
                <w:sz w:val="18"/>
                <w:szCs w:val="18"/>
              </w:rPr>
            </w:pPr>
            <w:r w:rsidRPr="0067306A">
              <w:rPr>
                <w:bCs/>
                <w:sz w:val="18"/>
                <w:szCs w:val="18"/>
              </w:rPr>
              <w:t>-</w:t>
            </w:r>
          </w:p>
        </w:tc>
        <w:tc>
          <w:tcPr>
            <w:tcW w:w="709" w:type="dxa"/>
            <w:shd w:val="clear" w:color="auto" w:fill="auto"/>
            <w:noWrap/>
            <w:vAlign w:val="center"/>
          </w:tcPr>
          <w:p w:rsidR="00347ACA" w:rsidRPr="0067306A" w:rsidRDefault="00347ACA" w:rsidP="0067306A">
            <w:pPr>
              <w:jc w:val="center"/>
              <w:rPr>
                <w:bCs/>
                <w:sz w:val="18"/>
                <w:szCs w:val="18"/>
              </w:rPr>
            </w:pPr>
            <w:r w:rsidRPr="0067306A">
              <w:rPr>
                <w:bCs/>
                <w:sz w:val="18"/>
                <w:szCs w:val="18"/>
              </w:rPr>
              <w:t>-</w:t>
            </w:r>
          </w:p>
        </w:tc>
        <w:tc>
          <w:tcPr>
            <w:tcW w:w="709" w:type="dxa"/>
            <w:shd w:val="clear" w:color="auto" w:fill="auto"/>
            <w:noWrap/>
            <w:vAlign w:val="center"/>
          </w:tcPr>
          <w:p w:rsidR="00347ACA" w:rsidRPr="0067306A" w:rsidRDefault="00347ACA" w:rsidP="0067306A">
            <w:pPr>
              <w:jc w:val="center"/>
              <w:rPr>
                <w:bCs/>
                <w:sz w:val="18"/>
                <w:szCs w:val="18"/>
              </w:rPr>
            </w:pPr>
            <w:r w:rsidRPr="0067306A">
              <w:rPr>
                <w:bCs/>
                <w:sz w:val="18"/>
                <w:szCs w:val="18"/>
              </w:rPr>
              <w:t>-</w:t>
            </w:r>
          </w:p>
        </w:tc>
      </w:tr>
      <w:tr w:rsidR="00347ACA" w:rsidRPr="00347ACA" w:rsidTr="0067306A">
        <w:trPr>
          <w:trHeight w:val="265"/>
        </w:trPr>
        <w:tc>
          <w:tcPr>
            <w:tcW w:w="3090" w:type="dxa"/>
            <w:gridSpan w:val="3"/>
            <w:vMerge/>
            <w:vAlign w:val="center"/>
          </w:tcPr>
          <w:p w:rsidR="00347ACA" w:rsidRPr="0067306A" w:rsidRDefault="00347ACA" w:rsidP="00347ACA">
            <w:pPr>
              <w:rPr>
                <w:bCs/>
                <w:sz w:val="18"/>
                <w:szCs w:val="18"/>
              </w:rPr>
            </w:pPr>
          </w:p>
        </w:tc>
        <w:tc>
          <w:tcPr>
            <w:tcW w:w="1134" w:type="dxa"/>
            <w:shd w:val="clear" w:color="auto" w:fill="auto"/>
          </w:tcPr>
          <w:p w:rsidR="00347ACA" w:rsidRPr="0067306A" w:rsidRDefault="00347ACA" w:rsidP="00347ACA">
            <w:pPr>
              <w:rPr>
                <w:bCs/>
                <w:sz w:val="18"/>
                <w:szCs w:val="18"/>
              </w:rPr>
            </w:pPr>
            <w:r w:rsidRPr="0067306A">
              <w:rPr>
                <w:bCs/>
                <w:sz w:val="18"/>
                <w:szCs w:val="18"/>
              </w:rPr>
              <w:t>бюджет района</w:t>
            </w:r>
          </w:p>
        </w:tc>
        <w:tc>
          <w:tcPr>
            <w:tcW w:w="567" w:type="dxa"/>
            <w:vAlign w:val="bottom"/>
          </w:tcPr>
          <w:p w:rsidR="00347ACA" w:rsidRPr="00347ACA" w:rsidRDefault="00347ACA" w:rsidP="00347ACA">
            <w:pPr>
              <w:jc w:val="center"/>
              <w:rPr>
                <w:sz w:val="18"/>
                <w:szCs w:val="18"/>
              </w:rPr>
            </w:pPr>
            <w:r w:rsidRPr="00347ACA">
              <w:rPr>
                <w:sz w:val="18"/>
                <w:szCs w:val="18"/>
              </w:rPr>
              <w:t>х</w:t>
            </w:r>
          </w:p>
        </w:tc>
        <w:tc>
          <w:tcPr>
            <w:tcW w:w="1500" w:type="dxa"/>
            <w:shd w:val="clear" w:color="auto" w:fill="auto"/>
            <w:noWrap/>
            <w:vAlign w:val="center"/>
          </w:tcPr>
          <w:p w:rsidR="00347ACA" w:rsidRPr="0067306A" w:rsidRDefault="00347ACA" w:rsidP="0067306A">
            <w:pPr>
              <w:jc w:val="center"/>
              <w:rPr>
                <w:bCs/>
                <w:sz w:val="18"/>
                <w:szCs w:val="18"/>
              </w:rPr>
            </w:pPr>
            <w:r w:rsidRPr="0067306A">
              <w:rPr>
                <w:bCs/>
                <w:sz w:val="18"/>
                <w:szCs w:val="18"/>
              </w:rPr>
              <w:t>504 843,77</w:t>
            </w:r>
          </w:p>
        </w:tc>
        <w:tc>
          <w:tcPr>
            <w:tcW w:w="1320" w:type="dxa"/>
            <w:shd w:val="clear" w:color="auto" w:fill="auto"/>
            <w:noWrap/>
            <w:vAlign w:val="center"/>
          </w:tcPr>
          <w:p w:rsidR="00347ACA" w:rsidRPr="0067306A" w:rsidRDefault="00347ACA" w:rsidP="0067306A">
            <w:pPr>
              <w:jc w:val="center"/>
              <w:rPr>
                <w:bCs/>
                <w:sz w:val="18"/>
                <w:szCs w:val="18"/>
              </w:rPr>
            </w:pPr>
            <w:r w:rsidRPr="0067306A">
              <w:rPr>
                <w:bCs/>
                <w:sz w:val="18"/>
                <w:szCs w:val="18"/>
              </w:rPr>
              <w:t>39 992,57</w:t>
            </w:r>
          </w:p>
        </w:tc>
        <w:tc>
          <w:tcPr>
            <w:tcW w:w="1008" w:type="dxa"/>
            <w:shd w:val="clear" w:color="auto" w:fill="auto"/>
            <w:noWrap/>
            <w:vAlign w:val="center"/>
          </w:tcPr>
          <w:p w:rsidR="00347ACA" w:rsidRPr="0067306A" w:rsidRDefault="00347ACA" w:rsidP="0067306A">
            <w:pPr>
              <w:jc w:val="center"/>
              <w:rPr>
                <w:bCs/>
                <w:sz w:val="18"/>
                <w:szCs w:val="18"/>
              </w:rPr>
            </w:pPr>
            <w:r w:rsidRPr="0067306A">
              <w:rPr>
                <w:bCs/>
                <w:sz w:val="18"/>
                <w:szCs w:val="18"/>
              </w:rPr>
              <w:t>38 737,60</w:t>
            </w:r>
          </w:p>
        </w:tc>
        <w:tc>
          <w:tcPr>
            <w:tcW w:w="1134" w:type="dxa"/>
            <w:shd w:val="clear" w:color="auto" w:fill="auto"/>
            <w:noWrap/>
            <w:vAlign w:val="center"/>
          </w:tcPr>
          <w:p w:rsidR="00347ACA" w:rsidRPr="0067306A" w:rsidRDefault="00347ACA" w:rsidP="0067306A">
            <w:pPr>
              <w:jc w:val="center"/>
              <w:rPr>
                <w:bCs/>
                <w:sz w:val="18"/>
                <w:szCs w:val="18"/>
              </w:rPr>
            </w:pPr>
            <w:r w:rsidRPr="0067306A">
              <w:rPr>
                <w:bCs/>
                <w:sz w:val="18"/>
                <w:szCs w:val="18"/>
              </w:rPr>
              <w:t>38 737,60</w:t>
            </w:r>
          </w:p>
        </w:tc>
        <w:tc>
          <w:tcPr>
            <w:tcW w:w="993" w:type="dxa"/>
            <w:shd w:val="clear" w:color="auto" w:fill="auto"/>
            <w:noWrap/>
            <w:vAlign w:val="center"/>
          </w:tcPr>
          <w:p w:rsidR="00347ACA" w:rsidRPr="0067306A" w:rsidRDefault="00347ACA" w:rsidP="0067306A">
            <w:pPr>
              <w:jc w:val="center"/>
              <w:rPr>
                <w:bCs/>
                <w:sz w:val="18"/>
                <w:szCs w:val="18"/>
              </w:rPr>
            </w:pPr>
            <w:r w:rsidRPr="0067306A">
              <w:rPr>
                <w:bCs/>
                <w:sz w:val="18"/>
                <w:szCs w:val="18"/>
              </w:rPr>
              <w:t>38 737,60</w:t>
            </w:r>
          </w:p>
        </w:tc>
        <w:tc>
          <w:tcPr>
            <w:tcW w:w="1134" w:type="dxa"/>
            <w:shd w:val="clear" w:color="auto" w:fill="auto"/>
            <w:noWrap/>
            <w:vAlign w:val="center"/>
          </w:tcPr>
          <w:p w:rsidR="00347ACA" w:rsidRPr="0067306A" w:rsidRDefault="00347ACA" w:rsidP="0067306A">
            <w:pPr>
              <w:jc w:val="center"/>
              <w:rPr>
                <w:bCs/>
                <w:sz w:val="18"/>
                <w:szCs w:val="18"/>
              </w:rPr>
            </w:pPr>
            <w:r w:rsidRPr="0067306A">
              <w:rPr>
                <w:bCs/>
                <w:sz w:val="18"/>
                <w:szCs w:val="18"/>
              </w:rPr>
              <w:t>38 737,60</w:t>
            </w:r>
          </w:p>
        </w:tc>
        <w:tc>
          <w:tcPr>
            <w:tcW w:w="1133" w:type="dxa"/>
            <w:shd w:val="clear" w:color="auto" w:fill="auto"/>
            <w:noWrap/>
            <w:vAlign w:val="center"/>
          </w:tcPr>
          <w:p w:rsidR="00347ACA" w:rsidRPr="0067306A" w:rsidRDefault="00347ACA" w:rsidP="0067306A">
            <w:pPr>
              <w:jc w:val="center"/>
              <w:rPr>
                <w:bCs/>
                <w:sz w:val="18"/>
                <w:szCs w:val="18"/>
              </w:rPr>
            </w:pPr>
            <w:r w:rsidRPr="0067306A">
              <w:rPr>
                <w:bCs/>
                <w:sz w:val="18"/>
                <w:szCs w:val="18"/>
              </w:rPr>
              <w:t>38 737,60</w:t>
            </w:r>
          </w:p>
        </w:tc>
        <w:tc>
          <w:tcPr>
            <w:tcW w:w="850" w:type="dxa"/>
            <w:shd w:val="clear" w:color="auto" w:fill="auto"/>
            <w:noWrap/>
            <w:vAlign w:val="center"/>
          </w:tcPr>
          <w:p w:rsidR="00347ACA" w:rsidRPr="0067306A" w:rsidRDefault="00347ACA" w:rsidP="0067306A">
            <w:pPr>
              <w:jc w:val="center"/>
              <w:rPr>
                <w:bCs/>
                <w:sz w:val="18"/>
                <w:szCs w:val="18"/>
              </w:rPr>
            </w:pPr>
            <w:r w:rsidRPr="0067306A">
              <w:rPr>
                <w:bCs/>
                <w:sz w:val="18"/>
                <w:szCs w:val="18"/>
              </w:rPr>
              <w:t>38 737,60</w:t>
            </w:r>
          </w:p>
        </w:tc>
        <w:tc>
          <w:tcPr>
            <w:tcW w:w="709" w:type="dxa"/>
            <w:shd w:val="clear" w:color="auto" w:fill="auto"/>
            <w:noWrap/>
            <w:vAlign w:val="center"/>
          </w:tcPr>
          <w:p w:rsidR="00347ACA" w:rsidRPr="0067306A" w:rsidRDefault="00347ACA" w:rsidP="0067306A">
            <w:pPr>
              <w:jc w:val="center"/>
              <w:rPr>
                <w:bCs/>
                <w:sz w:val="18"/>
                <w:szCs w:val="18"/>
              </w:rPr>
            </w:pPr>
            <w:r w:rsidRPr="0067306A">
              <w:rPr>
                <w:bCs/>
                <w:sz w:val="18"/>
                <w:szCs w:val="18"/>
              </w:rPr>
              <w:t>38 737,60</w:t>
            </w:r>
          </w:p>
        </w:tc>
        <w:tc>
          <w:tcPr>
            <w:tcW w:w="709" w:type="dxa"/>
            <w:shd w:val="clear" w:color="auto" w:fill="auto"/>
            <w:noWrap/>
            <w:vAlign w:val="center"/>
          </w:tcPr>
          <w:p w:rsidR="00347ACA" w:rsidRPr="0067306A" w:rsidRDefault="00347ACA" w:rsidP="0067306A">
            <w:pPr>
              <w:jc w:val="center"/>
              <w:rPr>
                <w:bCs/>
                <w:sz w:val="18"/>
                <w:szCs w:val="18"/>
              </w:rPr>
            </w:pPr>
            <w:r w:rsidRPr="0067306A">
              <w:rPr>
                <w:bCs/>
                <w:sz w:val="18"/>
                <w:szCs w:val="18"/>
              </w:rPr>
              <w:t>193 688,00</w:t>
            </w:r>
          </w:p>
        </w:tc>
      </w:tr>
    </w:tbl>
    <w:p w:rsidR="00347ACA" w:rsidRPr="0067306A" w:rsidRDefault="0067306A" w:rsidP="0067306A">
      <w:pPr>
        <w:ind w:left="9923"/>
        <w:jc w:val="right"/>
        <w:rPr>
          <w:lang w:val="en-US"/>
        </w:rPr>
      </w:pPr>
      <w:r>
        <w:t>.</w:t>
      </w:r>
      <w:r w:rsidR="00347ACA" w:rsidRPr="0067306A">
        <w:t>».</w:t>
      </w:r>
    </w:p>
    <w:p w:rsidR="00347ACA" w:rsidRPr="00347ACA" w:rsidRDefault="00347ACA" w:rsidP="00347ACA">
      <w:pPr>
        <w:rPr>
          <w:b/>
        </w:rPr>
      </w:pPr>
    </w:p>
    <w:p w:rsidR="00347ACA" w:rsidRDefault="00347ACA" w:rsidP="00692A5C">
      <w:pPr>
        <w:jc w:val="both"/>
      </w:pPr>
    </w:p>
    <w:sectPr w:rsidR="00347ACA" w:rsidSect="001E46CC">
      <w:pgSz w:w="16838" w:h="11906" w:orient="landscape" w:code="9"/>
      <w:pgMar w:top="567" w:right="1134" w:bottom="155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4B4F" w:rsidRDefault="009E4B4F">
      <w:r>
        <w:separator/>
      </w:r>
    </w:p>
  </w:endnote>
  <w:endnote w:type="continuationSeparator" w:id="1">
    <w:p w:rsidR="009E4B4F" w:rsidRDefault="009E4B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4B4F" w:rsidRDefault="009E4B4F">
      <w:r>
        <w:separator/>
      </w:r>
    </w:p>
  </w:footnote>
  <w:footnote w:type="continuationSeparator" w:id="1">
    <w:p w:rsidR="009E4B4F" w:rsidRDefault="009E4B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6582435"/>
      <w:docPartObj>
        <w:docPartGallery w:val="Page Numbers (Top of Page)"/>
        <w:docPartUnique/>
      </w:docPartObj>
    </w:sdtPr>
    <w:sdtContent>
      <w:p w:rsidR="001E46CC" w:rsidRDefault="00610C22">
        <w:pPr>
          <w:pStyle w:val="a4"/>
          <w:jc w:val="center"/>
        </w:pPr>
        <w:r>
          <w:fldChar w:fldCharType="begin"/>
        </w:r>
        <w:r w:rsidR="001E46CC">
          <w:instrText>PAGE   \* MERGEFORMAT</w:instrText>
        </w:r>
        <w:r>
          <w:fldChar w:fldCharType="separate"/>
        </w:r>
        <w:r w:rsidR="00C16DBF">
          <w:rPr>
            <w:noProof/>
          </w:rPr>
          <w:t>2</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1F14E73"/>
    <w:multiLevelType w:val="hybridMultilevel"/>
    <w:tmpl w:val="8EB08178"/>
    <w:lvl w:ilvl="0" w:tplc="0419000F">
      <w:start w:val="1"/>
      <w:numFmt w:val="decimal"/>
      <w:lvlText w:val="%1."/>
      <w:lvlJc w:val="left"/>
      <w:pPr>
        <w:ind w:left="585" w:hanging="360"/>
      </w:pPr>
    </w:lvl>
    <w:lvl w:ilvl="1" w:tplc="04190019">
      <w:start w:val="1"/>
      <w:numFmt w:val="lowerLetter"/>
      <w:lvlText w:val="%2."/>
      <w:lvlJc w:val="left"/>
      <w:pPr>
        <w:ind w:left="1305" w:hanging="360"/>
      </w:pPr>
    </w:lvl>
    <w:lvl w:ilvl="2" w:tplc="0419001B">
      <w:start w:val="1"/>
      <w:numFmt w:val="lowerRoman"/>
      <w:lvlText w:val="%3."/>
      <w:lvlJc w:val="right"/>
      <w:pPr>
        <w:ind w:left="2025" w:hanging="180"/>
      </w:pPr>
    </w:lvl>
    <w:lvl w:ilvl="3" w:tplc="0419000F">
      <w:start w:val="1"/>
      <w:numFmt w:val="decimal"/>
      <w:lvlText w:val="%4."/>
      <w:lvlJc w:val="left"/>
      <w:pPr>
        <w:ind w:left="2745" w:hanging="360"/>
      </w:pPr>
    </w:lvl>
    <w:lvl w:ilvl="4" w:tplc="04190019">
      <w:start w:val="1"/>
      <w:numFmt w:val="lowerLetter"/>
      <w:lvlText w:val="%5."/>
      <w:lvlJc w:val="left"/>
      <w:pPr>
        <w:ind w:left="3465" w:hanging="360"/>
      </w:pPr>
    </w:lvl>
    <w:lvl w:ilvl="5" w:tplc="0419001B">
      <w:start w:val="1"/>
      <w:numFmt w:val="lowerRoman"/>
      <w:lvlText w:val="%6."/>
      <w:lvlJc w:val="right"/>
      <w:pPr>
        <w:ind w:left="4185" w:hanging="180"/>
      </w:pPr>
    </w:lvl>
    <w:lvl w:ilvl="6" w:tplc="0419000F">
      <w:start w:val="1"/>
      <w:numFmt w:val="decimal"/>
      <w:lvlText w:val="%7."/>
      <w:lvlJc w:val="left"/>
      <w:pPr>
        <w:ind w:left="4905" w:hanging="360"/>
      </w:pPr>
    </w:lvl>
    <w:lvl w:ilvl="7" w:tplc="04190019">
      <w:start w:val="1"/>
      <w:numFmt w:val="lowerLetter"/>
      <w:lvlText w:val="%8."/>
      <w:lvlJc w:val="left"/>
      <w:pPr>
        <w:ind w:left="5625" w:hanging="360"/>
      </w:pPr>
    </w:lvl>
    <w:lvl w:ilvl="8" w:tplc="0419001B">
      <w:start w:val="1"/>
      <w:numFmt w:val="lowerRoman"/>
      <w:lvlText w:val="%9."/>
      <w:lvlJc w:val="right"/>
      <w:pPr>
        <w:ind w:left="6345" w:hanging="180"/>
      </w:pPr>
    </w:lvl>
  </w:abstractNum>
  <w:abstractNum w:abstractNumId="15">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20A1015"/>
    <w:multiLevelType w:val="hybridMultilevel"/>
    <w:tmpl w:val="9EE2ACBA"/>
    <w:lvl w:ilvl="0" w:tplc="81503B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07B1632"/>
    <w:multiLevelType w:val="hybridMultilevel"/>
    <w:tmpl w:val="F606C554"/>
    <w:lvl w:ilvl="0" w:tplc="961420F6">
      <w:start w:val="1"/>
      <w:numFmt w:val="decimal"/>
      <w:lvlText w:val="%1."/>
      <w:lvlJc w:val="left"/>
      <w:pPr>
        <w:ind w:left="1084" w:hanging="37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654B3478"/>
    <w:multiLevelType w:val="multilevel"/>
    <w:tmpl w:val="1AB62398"/>
    <w:lvl w:ilvl="0">
      <w:start w:val="1"/>
      <w:numFmt w:val="decimal"/>
      <w:lvlText w:val="%1."/>
      <w:lvlJc w:val="left"/>
      <w:pPr>
        <w:ind w:left="450" w:hanging="450"/>
      </w:pPr>
      <w:rPr>
        <w:rFonts w:hint="default"/>
      </w:rPr>
    </w:lvl>
    <w:lvl w:ilvl="1">
      <w:start w:val="1"/>
      <w:numFmt w:val="decimal"/>
      <w:lvlText w:val="%1.%2."/>
      <w:lvlJc w:val="left"/>
      <w:pPr>
        <w:ind w:left="1804" w:hanging="720"/>
      </w:pPr>
      <w:rPr>
        <w:rFonts w:hint="default"/>
      </w:rPr>
    </w:lvl>
    <w:lvl w:ilvl="2">
      <w:start w:val="1"/>
      <w:numFmt w:val="decimal"/>
      <w:lvlText w:val="%1.%2.%3."/>
      <w:lvlJc w:val="left"/>
      <w:pPr>
        <w:ind w:left="2888" w:hanging="720"/>
      </w:pPr>
      <w:rPr>
        <w:rFonts w:hint="default"/>
      </w:rPr>
    </w:lvl>
    <w:lvl w:ilvl="3">
      <w:start w:val="1"/>
      <w:numFmt w:val="decimal"/>
      <w:lvlText w:val="%1.%2.%3.%4."/>
      <w:lvlJc w:val="left"/>
      <w:pPr>
        <w:ind w:left="4332" w:hanging="1080"/>
      </w:pPr>
      <w:rPr>
        <w:rFonts w:hint="default"/>
      </w:rPr>
    </w:lvl>
    <w:lvl w:ilvl="4">
      <w:start w:val="1"/>
      <w:numFmt w:val="decimal"/>
      <w:lvlText w:val="%1.%2.%3.%4.%5."/>
      <w:lvlJc w:val="left"/>
      <w:pPr>
        <w:ind w:left="5416" w:hanging="1080"/>
      </w:pPr>
      <w:rPr>
        <w:rFonts w:hint="default"/>
      </w:rPr>
    </w:lvl>
    <w:lvl w:ilvl="5">
      <w:start w:val="1"/>
      <w:numFmt w:val="decimal"/>
      <w:lvlText w:val="%1.%2.%3.%4.%5.%6."/>
      <w:lvlJc w:val="left"/>
      <w:pPr>
        <w:ind w:left="6860" w:hanging="1440"/>
      </w:pPr>
      <w:rPr>
        <w:rFonts w:hint="default"/>
      </w:rPr>
    </w:lvl>
    <w:lvl w:ilvl="6">
      <w:start w:val="1"/>
      <w:numFmt w:val="decimal"/>
      <w:lvlText w:val="%1.%2.%3.%4.%5.%6.%7."/>
      <w:lvlJc w:val="left"/>
      <w:pPr>
        <w:ind w:left="8304" w:hanging="1800"/>
      </w:pPr>
      <w:rPr>
        <w:rFonts w:hint="default"/>
      </w:rPr>
    </w:lvl>
    <w:lvl w:ilvl="7">
      <w:start w:val="1"/>
      <w:numFmt w:val="decimal"/>
      <w:lvlText w:val="%1.%2.%3.%4.%5.%6.%7.%8."/>
      <w:lvlJc w:val="left"/>
      <w:pPr>
        <w:ind w:left="9388" w:hanging="1800"/>
      </w:pPr>
      <w:rPr>
        <w:rFonts w:hint="default"/>
      </w:rPr>
    </w:lvl>
    <w:lvl w:ilvl="8">
      <w:start w:val="1"/>
      <w:numFmt w:val="decimal"/>
      <w:lvlText w:val="%1.%2.%3.%4.%5.%6.%7.%8.%9."/>
      <w:lvlJc w:val="left"/>
      <w:pPr>
        <w:ind w:left="10832" w:hanging="2160"/>
      </w:pPr>
      <w:rPr>
        <w:rFonts w:hint="default"/>
      </w:rPr>
    </w:lvl>
  </w:abstractNum>
  <w:abstractNum w:abstractNumId="26">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9ED403F"/>
    <w:multiLevelType w:val="multilevel"/>
    <w:tmpl w:val="D4E6FC26"/>
    <w:lvl w:ilvl="0">
      <w:start w:val="1"/>
      <w:numFmt w:val="decimal"/>
      <w:lvlText w:val="%1."/>
      <w:lvlJc w:val="left"/>
      <w:pPr>
        <w:ind w:left="1790" w:hanging="1080"/>
      </w:pPr>
      <w:rPr>
        <w:rFonts w:hint="default"/>
      </w:rPr>
    </w:lvl>
    <w:lvl w:ilvl="1">
      <w:start w:val="1"/>
      <w:numFmt w:val="decimal"/>
      <w:isLgl/>
      <w:lvlText w:val="%1.%2."/>
      <w:lvlJc w:val="left"/>
      <w:pPr>
        <w:ind w:left="1430" w:hanging="720"/>
      </w:pPr>
      <w:rPr>
        <w:rFonts w:hint="default"/>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8">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1"/>
  </w:num>
  <w:num w:numId="5">
    <w:abstractNumId w:val="26"/>
  </w:num>
  <w:num w:numId="6">
    <w:abstractNumId w:val="7"/>
  </w:num>
  <w:num w:numId="7">
    <w:abstractNumId w:val="13"/>
  </w:num>
  <w:num w:numId="8">
    <w:abstractNumId w:val="5"/>
  </w:num>
  <w:num w:numId="9">
    <w:abstractNumId w:val="10"/>
  </w:num>
  <w:num w:numId="10">
    <w:abstractNumId w:val="16"/>
  </w:num>
  <w:num w:numId="11">
    <w:abstractNumId w:val="15"/>
  </w:num>
  <w:num w:numId="12">
    <w:abstractNumId w:val="22"/>
  </w:num>
  <w:num w:numId="13">
    <w:abstractNumId w:val="19"/>
  </w:num>
  <w:num w:numId="14">
    <w:abstractNumId w:val="18"/>
  </w:num>
  <w:num w:numId="15">
    <w:abstractNumId w:val="0"/>
  </w:num>
  <w:num w:numId="16">
    <w:abstractNumId w:val="11"/>
  </w:num>
  <w:num w:numId="17">
    <w:abstractNumId w:val="17"/>
  </w:num>
  <w:num w:numId="18">
    <w:abstractNumId w:val="23"/>
  </w:num>
  <w:num w:numId="19">
    <w:abstractNumId w:val="28"/>
  </w:num>
  <w:num w:numId="20">
    <w:abstractNumId w:val="9"/>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7"/>
  </w:num>
  <w:num w:numId="24">
    <w:abstractNumId w:val="24"/>
  </w:num>
  <w:num w:numId="25">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690178"/>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2EB5"/>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034"/>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0F40"/>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4AA5"/>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46CC"/>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3634"/>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2510"/>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70B"/>
    <w:rsid w:val="002738FE"/>
    <w:rsid w:val="00273ED4"/>
    <w:rsid w:val="00280054"/>
    <w:rsid w:val="002805A2"/>
    <w:rsid w:val="00282355"/>
    <w:rsid w:val="002827F4"/>
    <w:rsid w:val="002834EC"/>
    <w:rsid w:val="00292AB0"/>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47ACA"/>
    <w:rsid w:val="0035080F"/>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7F0"/>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C7EA3"/>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643C8"/>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3E4B"/>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6C4"/>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3C0D"/>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27F8"/>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0C22"/>
    <w:rsid w:val="006136B2"/>
    <w:rsid w:val="00616809"/>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06A"/>
    <w:rsid w:val="006734D7"/>
    <w:rsid w:val="0067542F"/>
    <w:rsid w:val="0067645C"/>
    <w:rsid w:val="00676B9E"/>
    <w:rsid w:val="00676DDC"/>
    <w:rsid w:val="006809FA"/>
    <w:rsid w:val="00680F3C"/>
    <w:rsid w:val="00681FE6"/>
    <w:rsid w:val="006828E8"/>
    <w:rsid w:val="00682FE5"/>
    <w:rsid w:val="0068441D"/>
    <w:rsid w:val="00690274"/>
    <w:rsid w:val="00692A5C"/>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4A3B"/>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47DE4"/>
    <w:rsid w:val="007507F8"/>
    <w:rsid w:val="007516EF"/>
    <w:rsid w:val="00752EB7"/>
    <w:rsid w:val="00754261"/>
    <w:rsid w:val="0075689F"/>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3B"/>
    <w:rsid w:val="007D31DE"/>
    <w:rsid w:val="007D4BCE"/>
    <w:rsid w:val="007D4D49"/>
    <w:rsid w:val="007D5A68"/>
    <w:rsid w:val="007D7475"/>
    <w:rsid w:val="007D7B6F"/>
    <w:rsid w:val="007E102E"/>
    <w:rsid w:val="007E227F"/>
    <w:rsid w:val="007E2B97"/>
    <w:rsid w:val="007E366B"/>
    <w:rsid w:val="007E4F0E"/>
    <w:rsid w:val="007E56FD"/>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0550"/>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879E0"/>
    <w:rsid w:val="00993845"/>
    <w:rsid w:val="00997BC5"/>
    <w:rsid w:val="009A0EE9"/>
    <w:rsid w:val="009A13C1"/>
    <w:rsid w:val="009A3300"/>
    <w:rsid w:val="009A4F8F"/>
    <w:rsid w:val="009A7970"/>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4B4F"/>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434B"/>
    <w:rsid w:val="00A11A99"/>
    <w:rsid w:val="00A12BF1"/>
    <w:rsid w:val="00A1406D"/>
    <w:rsid w:val="00A208BC"/>
    <w:rsid w:val="00A222CB"/>
    <w:rsid w:val="00A23440"/>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0C03"/>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26A9"/>
    <w:rsid w:val="00B1490E"/>
    <w:rsid w:val="00B15591"/>
    <w:rsid w:val="00B155DF"/>
    <w:rsid w:val="00B16917"/>
    <w:rsid w:val="00B172C1"/>
    <w:rsid w:val="00B206EA"/>
    <w:rsid w:val="00B20CB6"/>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7165E"/>
    <w:rsid w:val="00B71B41"/>
    <w:rsid w:val="00B86C0A"/>
    <w:rsid w:val="00B87595"/>
    <w:rsid w:val="00B92159"/>
    <w:rsid w:val="00B93D35"/>
    <w:rsid w:val="00B9430A"/>
    <w:rsid w:val="00B957C3"/>
    <w:rsid w:val="00B975A4"/>
    <w:rsid w:val="00B97729"/>
    <w:rsid w:val="00BA18A0"/>
    <w:rsid w:val="00BA2D82"/>
    <w:rsid w:val="00BA4165"/>
    <w:rsid w:val="00BA438C"/>
    <w:rsid w:val="00BA4944"/>
    <w:rsid w:val="00BA616A"/>
    <w:rsid w:val="00BA6EC0"/>
    <w:rsid w:val="00BA7F22"/>
    <w:rsid w:val="00BB2131"/>
    <w:rsid w:val="00BB47B0"/>
    <w:rsid w:val="00BB496F"/>
    <w:rsid w:val="00BB6C61"/>
    <w:rsid w:val="00BB7799"/>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BF4694"/>
    <w:rsid w:val="00C00870"/>
    <w:rsid w:val="00C01321"/>
    <w:rsid w:val="00C0312C"/>
    <w:rsid w:val="00C04FE9"/>
    <w:rsid w:val="00C0680F"/>
    <w:rsid w:val="00C0721E"/>
    <w:rsid w:val="00C119C9"/>
    <w:rsid w:val="00C12DD6"/>
    <w:rsid w:val="00C16DBF"/>
    <w:rsid w:val="00C2323E"/>
    <w:rsid w:val="00C25104"/>
    <w:rsid w:val="00C3008C"/>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ADF"/>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5418"/>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39"/>
    <w:rsid w:val="00692A5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75028">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873222">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10410884">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5804643">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832225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612FC-E85A-4117-B72B-6E0628E21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1386</Words>
  <Characters>7903</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9271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2018-04-05T06:36:00Z</cp:lastPrinted>
  <dcterms:created xsi:type="dcterms:W3CDTF">2018-08-09T09:18:00Z</dcterms:created>
  <dcterms:modified xsi:type="dcterms:W3CDTF">2018-08-09T09:18:00Z</dcterms:modified>
</cp:coreProperties>
</file>